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C6436B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  <w:color w:val="000000"/>
        </w:rPr>
        <w:t>GRADSKO VIJEĆE</w:t>
      </w:r>
    </w:p>
    <w:p w14:paraId="4C7A6D70" w14:textId="1017B22D" w:rsidR="00A64C04" w:rsidRPr="00C6436B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 xml:space="preserve">KLASA: </w:t>
      </w:r>
      <w:r w:rsidR="00B22040" w:rsidRPr="00C6436B"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         Prijedlog</w:t>
      </w:r>
    </w:p>
    <w:p w14:paraId="0FC53204" w14:textId="77777777" w:rsidR="00A64C04" w:rsidRPr="00C6436B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 xml:space="preserve">URBROJ: </w:t>
      </w:r>
    </w:p>
    <w:p w14:paraId="1B1C6C24" w14:textId="77777777" w:rsidR="00A64C04" w:rsidRPr="00C6436B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>Karlovac,</w:t>
      </w:r>
    </w:p>
    <w:p w14:paraId="741E4AE5" w14:textId="28A3E96C" w:rsidR="00023C7C" w:rsidRPr="00C6436B" w:rsidRDefault="00A64C04" w:rsidP="00C6436B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 xml:space="preserve">            </w:t>
      </w:r>
      <w:r w:rsidR="00023C7C" w:rsidRPr="00C6436B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         </w:t>
      </w:r>
    </w:p>
    <w:p w14:paraId="7A35E164" w14:textId="76145F8B" w:rsidR="00A64C04" w:rsidRPr="00C6436B" w:rsidRDefault="00023C7C" w:rsidP="00023C7C">
      <w:pPr>
        <w:jc w:val="both"/>
        <w:rPr>
          <w:rFonts w:ascii="Times New Roman" w:hAnsi="Times New Roman" w:cs="Times New Roman"/>
          <w:bCs/>
        </w:rPr>
      </w:pPr>
      <w:r w:rsidRPr="00C6436B">
        <w:rPr>
          <w:rFonts w:ascii="Times New Roman" w:eastAsia="Calibri" w:hAnsi="Times New Roman" w:cs="Times New Roman"/>
        </w:rPr>
        <w:t xml:space="preserve"> Na temelju članka 34. stavka 3. Zakona o predškolskom odgoju i obrazovanju (NN 10/97, 107/07, 94/13, 98/19</w:t>
      </w:r>
      <w:r w:rsidR="00FA0F33">
        <w:rPr>
          <w:rFonts w:ascii="Times New Roman" w:eastAsia="Calibri" w:hAnsi="Times New Roman" w:cs="Times New Roman"/>
        </w:rPr>
        <w:t xml:space="preserve">, </w:t>
      </w:r>
      <w:r w:rsidR="00B95637">
        <w:rPr>
          <w:rFonts w:ascii="Times New Roman" w:eastAsia="Calibri" w:hAnsi="Times New Roman" w:cs="Times New Roman"/>
        </w:rPr>
        <w:t>57/22</w:t>
      </w:r>
      <w:r w:rsidRPr="00C6436B">
        <w:rPr>
          <w:rFonts w:ascii="Times New Roman" w:eastAsia="Calibri" w:hAnsi="Times New Roman" w:cs="Times New Roman"/>
        </w:rPr>
        <w:t xml:space="preserve">) i </w:t>
      </w:r>
      <w:r w:rsidR="00277A11" w:rsidRPr="00C6436B">
        <w:rPr>
          <w:rFonts w:ascii="Times New Roman" w:hAnsi="Times New Roman" w:cs="Times New Roman"/>
          <w:bCs/>
        </w:rPr>
        <w:t xml:space="preserve"> članka 35. Zakona o lokalnoj i područnoj (regionalnoj) samoupravi („Narodne novine“ broj 33/01, 60/01, 129/05, 109/07, 125/08, 36/09, 36/09, 150/11, 144/12, 19/13, 137/15, 123/17, 98/19 i 144/20)</w:t>
      </w:r>
      <w:r w:rsidR="007D7400" w:rsidRPr="00C6436B">
        <w:rPr>
          <w:rFonts w:ascii="Times New Roman" w:hAnsi="Times New Roman" w:cs="Times New Roman"/>
          <w:bCs/>
        </w:rPr>
        <w:t xml:space="preserve"> </w:t>
      </w:r>
      <w:r w:rsidR="00EA0C25" w:rsidRPr="00C6436B">
        <w:rPr>
          <w:rFonts w:ascii="Times New Roman" w:hAnsi="Times New Roman" w:cs="Times New Roman"/>
          <w:bCs/>
        </w:rPr>
        <w:t xml:space="preserve">i </w:t>
      </w:r>
      <w:r w:rsidR="00400074" w:rsidRPr="00C6436B">
        <w:rPr>
          <w:rFonts w:ascii="Times New Roman" w:eastAsia="Calibri" w:hAnsi="Times New Roman" w:cs="Times New Roman"/>
        </w:rPr>
        <w:t>članaka 34. i 97. Statuta Grada Karlovca - Potpuni tekst (</w:t>
      </w:r>
      <w:r w:rsidR="00427FD7" w:rsidRPr="00C6436B">
        <w:rPr>
          <w:rFonts w:ascii="Times New Roman" w:eastAsia="Calibri" w:hAnsi="Times New Roman" w:cs="Times New Roman"/>
        </w:rPr>
        <w:t>„</w:t>
      </w:r>
      <w:r w:rsidR="00400074" w:rsidRPr="00C6436B">
        <w:rPr>
          <w:rFonts w:ascii="Times New Roman" w:eastAsia="Calibri" w:hAnsi="Times New Roman" w:cs="Times New Roman"/>
        </w:rPr>
        <w:t>Glasnik Grada Karlovca</w:t>
      </w:r>
      <w:r w:rsidR="00427FD7" w:rsidRPr="00C6436B">
        <w:rPr>
          <w:rFonts w:ascii="Times New Roman" w:eastAsia="Calibri" w:hAnsi="Times New Roman" w:cs="Times New Roman"/>
        </w:rPr>
        <w:t>“</w:t>
      </w:r>
      <w:r w:rsidR="00400074" w:rsidRPr="00C6436B">
        <w:rPr>
          <w:rFonts w:ascii="Times New Roman" w:eastAsia="Calibri" w:hAnsi="Times New Roman" w:cs="Times New Roman"/>
        </w:rPr>
        <w:t xml:space="preserve"> </w:t>
      </w:r>
      <w:r w:rsidR="00427FD7" w:rsidRPr="00C6436B">
        <w:rPr>
          <w:rFonts w:ascii="Times New Roman" w:eastAsia="Calibri" w:hAnsi="Times New Roman" w:cs="Times New Roman"/>
        </w:rPr>
        <w:t xml:space="preserve">broj </w:t>
      </w:r>
      <w:r w:rsidR="00400074" w:rsidRPr="00C6436B">
        <w:rPr>
          <w:rFonts w:ascii="Times New Roman" w:eastAsia="Calibri" w:hAnsi="Times New Roman" w:cs="Times New Roman"/>
        </w:rPr>
        <w:t>9/2021</w:t>
      </w:r>
      <w:r w:rsidR="00427FD7" w:rsidRPr="00C6436B">
        <w:rPr>
          <w:rFonts w:ascii="Times New Roman" w:eastAsia="Calibri" w:hAnsi="Times New Roman" w:cs="Times New Roman"/>
        </w:rPr>
        <w:t xml:space="preserve"> i 10/2022</w:t>
      </w:r>
      <w:r w:rsidR="00400074" w:rsidRPr="00C6436B">
        <w:rPr>
          <w:rFonts w:ascii="Times New Roman" w:eastAsia="Calibri" w:hAnsi="Times New Roman" w:cs="Times New Roman"/>
        </w:rPr>
        <w:t>) Gradsko vijeće Grada Karlovca na  ______ sjednici održanoj dana _______202</w:t>
      </w:r>
      <w:r w:rsidR="00BA2667" w:rsidRPr="00C6436B">
        <w:rPr>
          <w:rFonts w:ascii="Times New Roman" w:eastAsia="Calibri" w:hAnsi="Times New Roman" w:cs="Times New Roman"/>
        </w:rPr>
        <w:t>2</w:t>
      </w:r>
      <w:r w:rsidR="00400074" w:rsidRPr="00C6436B">
        <w:rPr>
          <w:rFonts w:ascii="Times New Roman" w:eastAsia="Calibri" w:hAnsi="Times New Roman" w:cs="Times New Roman"/>
        </w:rPr>
        <w:t xml:space="preserve">. godine donijelo je  </w:t>
      </w:r>
      <w:r w:rsidR="00A64C04" w:rsidRPr="00C6436B">
        <w:rPr>
          <w:rFonts w:ascii="Times New Roman" w:hAnsi="Times New Roman" w:cs="Times New Roman"/>
          <w:bCs/>
        </w:rPr>
        <w:t xml:space="preserve">           </w:t>
      </w:r>
    </w:p>
    <w:p w14:paraId="39852AF4" w14:textId="77777777" w:rsidR="004D0BB1" w:rsidRPr="00C6436B" w:rsidRDefault="004D0BB1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EEB02B" w14:textId="4D32FF10" w:rsidR="00A64C04" w:rsidRPr="00C6436B" w:rsidRDefault="008170CC" w:rsidP="00427FD7">
      <w:pPr>
        <w:spacing w:after="0"/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>R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J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E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Š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E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NJ</w:t>
      </w:r>
      <w:r w:rsidR="00277A11" w:rsidRPr="00C6436B">
        <w:rPr>
          <w:rFonts w:ascii="Times New Roman" w:hAnsi="Times New Roman" w:cs="Times New Roman"/>
        </w:rPr>
        <w:t xml:space="preserve"> </w:t>
      </w:r>
      <w:r w:rsidRPr="00C6436B">
        <w:rPr>
          <w:rFonts w:ascii="Times New Roman" w:hAnsi="Times New Roman" w:cs="Times New Roman"/>
        </w:rPr>
        <w:t>E</w:t>
      </w:r>
    </w:p>
    <w:p w14:paraId="41D54CE0" w14:textId="77777777" w:rsidR="00A24EB1" w:rsidRDefault="00196F40" w:rsidP="00CE1CDD">
      <w:pPr>
        <w:spacing w:after="0"/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 xml:space="preserve">o </w:t>
      </w:r>
      <w:r w:rsidR="00BA2667" w:rsidRPr="00C6436B">
        <w:rPr>
          <w:rFonts w:ascii="Times New Roman" w:hAnsi="Times New Roman" w:cs="Times New Roman"/>
        </w:rPr>
        <w:t xml:space="preserve">izmjeni i dopuni Rješenja o </w:t>
      </w:r>
      <w:r w:rsidRPr="00C6436B">
        <w:rPr>
          <w:rFonts w:ascii="Times New Roman" w:hAnsi="Times New Roman" w:cs="Times New Roman"/>
        </w:rPr>
        <w:t xml:space="preserve">razrješenju i imenovanju </w:t>
      </w:r>
      <w:r w:rsidR="003D44E6" w:rsidRPr="00C6436B">
        <w:rPr>
          <w:rFonts w:ascii="Times New Roman" w:hAnsi="Times New Roman" w:cs="Times New Roman"/>
        </w:rPr>
        <w:t xml:space="preserve">članova </w:t>
      </w:r>
      <w:bookmarkStart w:id="0" w:name="_Hlk88048352"/>
      <w:r w:rsidR="00CE1CDD" w:rsidRPr="00C6436B">
        <w:rPr>
          <w:rFonts w:ascii="Times New Roman" w:hAnsi="Times New Roman" w:cs="Times New Roman"/>
        </w:rPr>
        <w:t xml:space="preserve">Upravnog vijeća </w:t>
      </w:r>
      <w:r w:rsidR="0057785B" w:rsidRPr="00C6436B">
        <w:rPr>
          <w:rFonts w:ascii="Times New Roman" w:hAnsi="Times New Roman" w:cs="Times New Roman"/>
        </w:rPr>
        <w:t>ustanove</w:t>
      </w:r>
    </w:p>
    <w:p w14:paraId="4FF0F57E" w14:textId="3479DB0D" w:rsidR="006C05F8" w:rsidRPr="00C6436B" w:rsidRDefault="0057785B" w:rsidP="00CE1CDD">
      <w:pPr>
        <w:spacing w:after="0"/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 xml:space="preserve"> Dječji vrtić Karlovac</w:t>
      </w:r>
    </w:p>
    <w:bookmarkEnd w:id="0"/>
    <w:p w14:paraId="76E9061C" w14:textId="181CD670" w:rsidR="00A64C04" w:rsidRPr="00C6436B" w:rsidRDefault="00A64C04" w:rsidP="00427FD7">
      <w:pPr>
        <w:rPr>
          <w:rFonts w:ascii="Times New Roman" w:hAnsi="Times New Roman" w:cs="Times New Roman"/>
        </w:rPr>
      </w:pPr>
    </w:p>
    <w:p w14:paraId="4D7738C9" w14:textId="751AAAF3" w:rsidR="00FA6421" w:rsidRPr="00C6436B" w:rsidRDefault="00FA6421" w:rsidP="00427FD7">
      <w:pPr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>I</w:t>
      </w:r>
    </w:p>
    <w:p w14:paraId="7D4C3957" w14:textId="44FAEE9A" w:rsidR="00427FD7" w:rsidRPr="00C6436B" w:rsidRDefault="00427FD7" w:rsidP="00277A11">
      <w:pPr>
        <w:jc w:val="both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ab/>
        <w:t xml:space="preserve">Radi razrješenja Marine Golubić, dipl. iur. s dužnosti tajnika </w:t>
      </w:r>
      <w:r w:rsidR="0057785B" w:rsidRPr="00C6436B">
        <w:rPr>
          <w:rFonts w:ascii="Times New Roman" w:hAnsi="Times New Roman" w:cs="Times New Roman"/>
        </w:rPr>
        <w:t xml:space="preserve">Upravnog vijeća </w:t>
      </w:r>
      <w:r w:rsidRPr="00C6436B">
        <w:rPr>
          <w:rFonts w:ascii="Times New Roman" w:hAnsi="Times New Roman" w:cs="Times New Roman"/>
        </w:rPr>
        <w:t xml:space="preserve"> </w:t>
      </w:r>
      <w:r w:rsidR="0057785B" w:rsidRPr="00C6436B">
        <w:rPr>
          <w:rFonts w:ascii="Times New Roman" w:hAnsi="Times New Roman" w:cs="Times New Roman"/>
        </w:rPr>
        <w:t>ustanove Dječjeg vrtića Karlovac</w:t>
      </w:r>
      <w:r w:rsidR="009D48AD" w:rsidRPr="00C6436B">
        <w:rPr>
          <w:rFonts w:ascii="Times New Roman" w:hAnsi="Times New Roman" w:cs="Times New Roman"/>
        </w:rPr>
        <w:t>,</w:t>
      </w:r>
      <w:r w:rsidRPr="00C6436B">
        <w:rPr>
          <w:rFonts w:ascii="Times New Roman" w:hAnsi="Times New Roman" w:cs="Times New Roman"/>
        </w:rPr>
        <w:t xml:space="preserve"> točka IV Rješenja</w:t>
      </w:r>
      <w:r w:rsidR="00277A11" w:rsidRPr="00C6436B">
        <w:t xml:space="preserve"> </w:t>
      </w:r>
      <w:r w:rsidR="00277A11" w:rsidRPr="00C6436B">
        <w:rPr>
          <w:rFonts w:ascii="Times New Roman" w:hAnsi="Times New Roman" w:cs="Times New Roman"/>
        </w:rPr>
        <w:t>o razrješenju i imenovanju članova</w:t>
      </w:r>
      <w:r w:rsidR="00E16C9B" w:rsidRPr="00C6436B">
        <w:rPr>
          <w:rFonts w:ascii="Times New Roman" w:hAnsi="Times New Roman" w:cs="Times New Roman"/>
        </w:rPr>
        <w:t xml:space="preserve"> Upravnog vijeća ustanove Dječji vrtić Karlovac </w:t>
      </w:r>
      <w:r w:rsidR="00277A11" w:rsidRPr="00C6436B">
        <w:rPr>
          <w:rFonts w:ascii="Times New Roman" w:hAnsi="Times New Roman" w:cs="Times New Roman"/>
        </w:rPr>
        <w:t>(„Glasnik Grada Karlovca“ broj 20/2021</w:t>
      </w:r>
      <w:r w:rsidRPr="00C6436B">
        <w:rPr>
          <w:rFonts w:ascii="Times New Roman" w:hAnsi="Times New Roman" w:cs="Times New Roman"/>
        </w:rPr>
        <w:t>)</w:t>
      </w:r>
      <w:r w:rsidR="00277A11" w:rsidRPr="00C6436B">
        <w:rPr>
          <w:rFonts w:ascii="Times New Roman" w:hAnsi="Times New Roman" w:cs="Times New Roman"/>
        </w:rPr>
        <w:t xml:space="preserve"> – u daljnjem tekstu Rješenje,</w:t>
      </w:r>
      <w:r w:rsidRPr="00C6436B">
        <w:rPr>
          <w:rFonts w:ascii="Times New Roman" w:hAnsi="Times New Roman" w:cs="Times New Roman"/>
        </w:rPr>
        <w:t xml:space="preserve"> mijenja se i glasi:</w:t>
      </w:r>
    </w:p>
    <w:p w14:paraId="2A26E0FE" w14:textId="4132812C" w:rsidR="004018BA" w:rsidRPr="00C6436B" w:rsidRDefault="00427FD7" w:rsidP="00C6436B">
      <w:pPr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>„</w:t>
      </w:r>
      <w:r w:rsidR="00212B76" w:rsidRPr="00C6436B">
        <w:rPr>
          <w:rFonts w:ascii="Times New Roman" w:hAnsi="Times New Roman" w:cs="Times New Roman"/>
          <w:i/>
          <w:iCs/>
        </w:rPr>
        <w:t>Za tajni</w:t>
      </w:r>
      <w:r w:rsidRPr="00C6436B">
        <w:rPr>
          <w:rFonts w:ascii="Times New Roman" w:hAnsi="Times New Roman" w:cs="Times New Roman"/>
          <w:i/>
          <w:iCs/>
        </w:rPr>
        <w:t>cu</w:t>
      </w:r>
      <w:r w:rsidR="00212B76" w:rsidRPr="00C6436B">
        <w:rPr>
          <w:rFonts w:ascii="Times New Roman" w:hAnsi="Times New Roman" w:cs="Times New Roman"/>
          <w:i/>
          <w:iCs/>
        </w:rPr>
        <w:t xml:space="preserve"> </w:t>
      </w:r>
      <w:r w:rsidR="006C4024" w:rsidRPr="00C6436B">
        <w:rPr>
          <w:rFonts w:ascii="Times New Roman" w:hAnsi="Times New Roman" w:cs="Times New Roman"/>
          <w:i/>
          <w:iCs/>
        </w:rPr>
        <w:t xml:space="preserve">Upravnog vijeća </w:t>
      </w:r>
      <w:r w:rsidR="00212B76" w:rsidRPr="00C6436B">
        <w:rPr>
          <w:rFonts w:ascii="Times New Roman" w:hAnsi="Times New Roman" w:cs="Times New Roman"/>
          <w:i/>
          <w:iCs/>
        </w:rPr>
        <w:t xml:space="preserve"> iz točke II ovog Rješenja imenuje se </w:t>
      </w:r>
      <w:r w:rsidR="007F5418" w:rsidRPr="00C6436B">
        <w:rPr>
          <w:rFonts w:ascii="Times New Roman" w:hAnsi="Times New Roman" w:cs="Times New Roman"/>
          <w:i/>
          <w:iCs/>
        </w:rPr>
        <w:t>Danijela Družak Rade</w:t>
      </w:r>
      <w:r w:rsidR="006E1B05" w:rsidRPr="00C6436B">
        <w:rPr>
          <w:rFonts w:ascii="Times New Roman" w:hAnsi="Times New Roman" w:cs="Times New Roman"/>
          <w:i/>
          <w:iCs/>
        </w:rPr>
        <w:t>, dipl. iur</w:t>
      </w:r>
      <w:r w:rsidRPr="00C6436B">
        <w:rPr>
          <w:rFonts w:ascii="Times New Roman" w:hAnsi="Times New Roman" w:cs="Times New Roman"/>
          <w:i/>
          <w:iCs/>
        </w:rPr>
        <w:t>.</w:t>
      </w:r>
      <w:r w:rsidRPr="00C6436B">
        <w:rPr>
          <w:rFonts w:ascii="Times New Roman" w:hAnsi="Times New Roman" w:cs="Times New Roman"/>
        </w:rPr>
        <w:t>.“</w:t>
      </w:r>
    </w:p>
    <w:p w14:paraId="45E5B984" w14:textId="03706817" w:rsidR="00575D3D" w:rsidRPr="00C6436B" w:rsidRDefault="00575D3D" w:rsidP="00427FD7">
      <w:pPr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>II</w:t>
      </w:r>
    </w:p>
    <w:p w14:paraId="0487B082" w14:textId="762505C9" w:rsidR="006630FB" w:rsidRPr="00C6436B" w:rsidRDefault="00560F57" w:rsidP="00427FD7">
      <w:pPr>
        <w:ind w:firstLine="708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 xml:space="preserve">U preostalom dijelu Rješenje </w:t>
      </w:r>
      <w:r w:rsidR="00277A11" w:rsidRPr="00C6436B">
        <w:rPr>
          <w:rFonts w:ascii="Times New Roman" w:hAnsi="Times New Roman" w:cs="Times New Roman"/>
        </w:rPr>
        <w:t xml:space="preserve">iz točke I </w:t>
      </w:r>
      <w:r w:rsidR="00B50BEB" w:rsidRPr="00C6436B">
        <w:rPr>
          <w:rFonts w:ascii="Times New Roman" w:hAnsi="Times New Roman" w:cs="Times New Roman"/>
        </w:rPr>
        <w:t>ostaje</w:t>
      </w:r>
      <w:r w:rsidR="00427FD7" w:rsidRPr="00C6436B">
        <w:rPr>
          <w:rFonts w:ascii="Times New Roman" w:hAnsi="Times New Roman" w:cs="Times New Roman"/>
        </w:rPr>
        <w:t xml:space="preserve"> nepromijenjeno</w:t>
      </w:r>
      <w:r w:rsidR="00277A11" w:rsidRPr="00C6436B">
        <w:rPr>
          <w:rFonts w:ascii="Times New Roman" w:hAnsi="Times New Roman" w:cs="Times New Roman"/>
        </w:rPr>
        <w:t xml:space="preserve"> i na snazi</w:t>
      </w:r>
      <w:r w:rsidR="00427FD7" w:rsidRPr="00C6436B">
        <w:rPr>
          <w:rFonts w:ascii="Times New Roman" w:hAnsi="Times New Roman" w:cs="Times New Roman"/>
        </w:rPr>
        <w:t xml:space="preserve">. </w:t>
      </w:r>
    </w:p>
    <w:p w14:paraId="47429B47" w14:textId="2EF30E55" w:rsidR="006630FB" w:rsidRPr="00C6436B" w:rsidRDefault="006630FB" w:rsidP="00427FD7">
      <w:pPr>
        <w:jc w:val="center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>I</w:t>
      </w:r>
      <w:r w:rsidR="00427FD7" w:rsidRPr="00C6436B">
        <w:rPr>
          <w:rFonts w:ascii="Times New Roman" w:hAnsi="Times New Roman" w:cs="Times New Roman"/>
        </w:rPr>
        <w:t>II</w:t>
      </w:r>
    </w:p>
    <w:p w14:paraId="2AB51A0B" w14:textId="545E27FA" w:rsidR="00A64C04" w:rsidRDefault="00405122" w:rsidP="00427FD7">
      <w:pPr>
        <w:ind w:firstLine="708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</w:rPr>
        <w:t xml:space="preserve"> Ovo Rješenje stupa na snagu danom donošenja i objavit će se u Glasniku Grada Karlovca</w:t>
      </w:r>
      <w:r w:rsidR="00B50BEB" w:rsidRPr="00C6436B">
        <w:rPr>
          <w:rFonts w:ascii="Times New Roman" w:hAnsi="Times New Roman" w:cs="Times New Roman"/>
        </w:rPr>
        <w:t>.</w:t>
      </w:r>
    </w:p>
    <w:p w14:paraId="3B307F55" w14:textId="77777777" w:rsidR="00A24EB1" w:rsidRPr="00C6436B" w:rsidRDefault="00A24EB1" w:rsidP="00427FD7">
      <w:pPr>
        <w:ind w:firstLine="708"/>
        <w:rPr>
          <w:rFonts w:ascii="Times New Roman" w:hAnsi="Times New Roman" w:cs="Times New Roman"/>
        </w:rPr>
      </w:pPr>
    </w:p>
    <w:p w14:paraId="29C9784E" w14:textId="6CD51092" w:rsidR="008456E0" w:rsidRPr="00C6436B" w:rsidRDefault="00A24EB1" w:rsidP="00A24EB1">
      <w:pPr>
        <w:tabs>
          <w:tab w:val="center" w:pos="7020"/>
        </w:tabs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</w:t>
      </w:r>
      <w:r>
        <w:rPr>
          <w:rFonts w:ascii="Times New Roman" w:hAnsi="Times New Roman" w:cs="Times New Roman"/>
          <w:bCs/>
        </w:rPr>
        <w:tab/>
      </w:r>
      <w:r w:rsidR="008456E0" w:rsidRPr="00C6436B">
        <w:rPr>
          <w:rFonts w:ascii="Times New Roman" w:hAnsi="Times New Roman" w:cs="Times New Roman"/>
          <w:bCs/>
        </w:rPr>
        <w:t>PREDSJEDNIK</w:t>
      </w:r>
    </w:p>
    <w:p w14:paraId="31190B53" w14:textId="44E9B1FE" w:rsidR="008456E0" w:rsidRPr="00C6436B" w:rsidRDefault="00A24EB1" w:rsidP="00A24EB1">
      <w:pPr>
        <w:tabs>
          <w:tab w:val="center" w:pos="7020"/>
        </w:tabs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ab/>
      </w:r>
      <w:r w:rsidR="008456E0" w:rsidRPr="00C6436B">
        <w:rPr>
          <w:rFonts w:ascii="Times New Roman" w:hAnsi="Times New Roman" w:cs="Times New Roman"/>
          <w:bCs/>
        </w:rPr>
        <w:t>GRADSKOG VIJEĆA GRADA KARLOVCA</w:t>
      </w:r>
    </w:p>
    <w:p w14:paraId="28D43177" w14:textId="2DB3A555" w:rsidR="008456E0" w:rsidRPr="00C6436B" w:rsidRDefault="008456E0" w:rsidP="00427FD7">
      <w:pPr>
        <w:tabs>
          <w:tab w:val="center" w:pos="7020"/>
        </w:tabs>
        <w:spacing w:after="0" w:line="240" w:lineRule="auto"/>
        <w:ind w:left="5103"/>
        <w:jc w:val="center"/>
        <w:rPr>
          <w:rFonts w:ascii="Times New Roman" w:hAnsi="Times New Roman" w:cs="Times New Roman"/>
          <w:bCs/>
        </w:rPr>
      </w:pPr>
    </w:p>
    <w:p w14:paraId="431B2789" w14:textId="71BCEB41" w:rsidR="00DE31EB" w:rsidRPr="00C6436B" w:rsidRDefault="00C6436B" w:rsidP="00427FD7">
      <w:pPr>
        <w:spacing w:after="0" w:line="240" w:lineRule="auto"/>
        <w:ind w:left="5103"/>
        <w:jc w:val="center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</w:t>
      </w:r>
      <w:r w:rsidR="00405122" w:rsidRPr="00C6436B">
        <w:rPr>
          <w:rFonts w:ascii="Times New Roman" w:hAnsi="Times New Roman" w:cs="Times New Roman"/>
          <w:bCs/>
        </w:rPr>
        <w:t xml:space="preserve">Marin Svetić, dipl. ing. </w:t>
      </w:r>
      <w:r w:rsidR="00891800" w:rsidRPr="00C6436B">
        <w:rPr>
          <w:rFonts w:ascii="Times New Roman" w:hAnsi="Times New Roman" w:cs="Times New Roman"/>
          <w:bCs/>
        </w:rPr>
        <w:t>š</w:t>
      </w:r>
      <w:r w:rsidR="00405122" w:rsidRPr="00C6436B">
        <w:rPr>
          <w:rFonts w:ascii="Times New Roman" w:hAnsi="Times New Roman" w:cs="Times New Roman"/>
          <w:bCs/>
        </w:rPr>
        <w:t>um</w:t>
      </w:r>
      <w:r w:rsidR="00891800" w:rsidRPr="00C6436B">
        <w:rPr>
          <w:rFonts w:ascii="Times New Roman" w:hAnsi="Times New Roman" w:cs="Times New Roman"/>
          <w:bCs/>
        </w:rPr>
        <w:t>.</w:t>
      </w:r>
    </w:p>
    <w:p w14:paraId="6C483DF4" w14:textId="77777777" w:rsidR="00B50BEB" w:rsidRPr="00C6436B" w:rsidRDefault="00B50BE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E10F4C6" w14:textId="58B45BD3" w:rsidR="008E62E4" w:rsidRDefault="008E62E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1A33919C" w14:textId="6D219C6F" w:rsidR="00C6436B" w:rsidRDefault="00C6436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3D7B3161" w14:textId="3A22352C" w:rsidR="00C6436B" w:rsidRDefault="00C6436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D5EB825" w14:textId="45CB3124" w:rsidR="00C6436B" w:rsidRDefault="00C6436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1F2919C8" w14:textId="5724642C" w:rsidR="00C6436B" w:rsidRDefault="00C6436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2A23E05A" w14:textId="3D62938B" w:rsidR="00506E57" w:rsidRDefault="00506E57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09C313D7" w14:textId="1BDCD881" w:rsidR="00506E57" w:rsidRDefault="00506E57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026A8597" w14:textId="77777777" w:rsidR="00506E57" w:rsidRDefault="00506E57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712ED28" w14:textId="77777777" w:rsidR="00C6436B" w:rsidRPr="00C6436B" w:rsidRDefault="00C6436B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22D17322" w14:textId="77777777" w:rsidR="008E62E4" w:rsidRPr="00C6436B" w:rsidRDefault="008E62E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</w:p>
    <w:p w14:paraId="4F579A56" w14:textId="7B8B1C81" w:rsidR="00A64C04" w:rsidRPr="00C6436B" w:rsidRDefault="009B1F72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>O</w:t>
      </w:r>
      <w:r w:rsidR="00A64C04" w:rsidRPr="00C6436B">
        <w:rPr>
          <w:rFonts w:ascii="Times New Roman" w:hAnsi="Times New Roman" w:cs="Times New Roman"/>
          <w:bCs/>
        </w:rPr>
        <w:t xml:space="preserve"> B R A Z L O Ž E NJ E</w:t>
      </w:r>
    </w:p>
    <w:p w14:paraId="6EC8A2B7" w14:textId="77777777" w:rsidR="00A64C04" w:rsidRPr="00C6436B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FDA0F0C" w14:textId="77777777" w:rsidR="00A64C04" w:rsidRPr="00C6436B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46483FE" w14:textId="77777777" w:rsidR="00FA0F33" w:rsidRPr="00FA0F33" w:rsidRDefault="00FA0F3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4896486" w14:textId="77777777" w:rsidR="00D82613" w:rsidRDefault="00FA0F3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A0F33">
        <w:rPr>
          <w:rFonts w:ascii="Times New Roman" w:hAnsi="Times New Roman" w:cs="Times New Roman"/>
          <w:bCs/>
        </w:rPr>
        <w:t>Zakon o predškolskom odgoju i obrazovanju („Narodne novine“ broj 10/97, 107/07, 94/13, 98/19</w:t>
      </w:r>
      <w:r w:rsidR="00B118B9">
        <w:rPr>
          <w:rFonts w:ascii="Times New Roman" w:hAnsi="Times New Roman" w:cs="Times New Roman"/>
          <w:bCs/>
        </w:rPr>
        <w:t>, 57/22</w:t>
      </w:r>
      <w:r w:rsidRPr="00FA0F33">
        <w:rPr>
          <w:rFonts w:ascii="Times New Roman" w:hAnsi="Times New Roman" w:cs="Times New Roman"/>
          <w:bCs/>
        </w:rPr>
        <w:t>) u članku 34. propisuje da dječjim vrtićem upravlja upravno vijeće koje ima od 5 do 7 članova</w:t>
      </w:r>
      <w:r w:rsidR="00C2485A">
        <w:rPr>
          <w:rFonts w:ascii="Times New Roman" w:hAnsi="Times New Roman" w:cs="Times New Roman"/>
          <w:bCs/>
        </w:rPr>
        <w:t xml:space="preserve">, a </w:t>
      </w:r>
      <w:r w:rsidRPr="00FA0F33">
        <w:rPr>
          <w:rFonts w:ascii="Times New Roman" w:hAnsi="Times New Roman" w:cs="Times New Roman"/>
          <w:bCs/>
        </w:rPr>
        <w:t xml:space="preserve"> </w:t>
      </w:r>
      <w:r w:rsidR="00C2485A">
        <w:rPr>
          <w:rFonts w:ascii="Times New Roman" w:hAnsi="Times New Roman" w:cs="Times New Roman"/>
          <w:bCs/>
        </w:rPr>
        <w:t>n</w:t>
      </w:r>
      <w:r w:rsidRPr="00FA0F33">
        <w:rPr>
          <w:rFonts w:ascii="Times New Roman" w:hAnsi="Times New Roman" w:cs="Times New Roman"/>
          <w:bCs/>
        </w:rPr>
        <w:t>ajmanje polovicu članova upravnog vijeća imenuje osnivač</w:t>
      </w:r>
      <w:r w:rsidR="00D82613">
        <w:rPr>
          <w:rFonts w:ascii="Times New Roman" w:hAnsi="Times New Roman" w:cs="Times New Roman"/>
          <w:bCs/>
        </w:rPr>
        <w:t xml:space="preserve">. </w:t>
      </w:r>
    </w:p>
    <w:p w14:paraId="7F288096" w14:textId="60AC7ECD" w:rsidR="00FA0F33" w:rsidRPr="00FA0F33" w:rsidRDefault="00FA0F3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A0F33">
        <w:rPr>
          <w:rFonts w:ascii="Times New Roman" w:hAnsi="Times New Roman" w:cs="Times New Roman"/>
          <w:bCs/>
        </w:rPr>
        <w:t xml:space="preserve"> </w:t>
      </w:r>
    </w:p>
    <w:p w14:paraId="4FD9E81D" w14:textId="35E251A8" w:rsidR="00FA0F33" w:rsidRDefault="00FA0F3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A0F33">
        <w:rPr>
          <w:rFonts w:ascii="Times New Roman" w:hAnsi="Times New Roman" w:cs="Times New Roman"/>
          <w:bCs/>
        </w:rPr>
        <w:t>Kada je osnivač dječjeg vrtića jedinica lokalne i područne (regionalne) samouprave, članove upravnog vijeća u ime osnivača imenuje i razrješuje predstavničko tijelo.</w:t>
      </w:r>
    </w:p>
    <w:p w14:paraId="46635FDD" w14:textId="77777777" w:rsidR="00D82613" w:rsidRPr="00FA0F33" w:rsidRDefault="00D8261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B803DC4" w14:textId="75AA707B" w:rsidR="00A64C04" w:rsidRPr="00C6436B" w:rsidRDefault="00FA0F33" w:rsidP="00FA0F3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A0F33">
        <w:rPr>
          <w:rFonts w:ascii="Times New Roman" w:hAnsi="Times New Roman" w:cs="Times New Roman"/>
          <w:bCs/>
        </w:rPr>
        <w:t>Sukladno naprijed navedenom, predlaže se Gradskome vijeću Grada Karlovca donošenje Rješenja kako stoji u prijedlogu.</w:t>
      </w:r>
    </w:p>
    <w:p w14:paraId="2ACA0F0D" w14:textId="49E7D9DC" w:rsidR="00212C50" w:rsidRPr="00C6436B" w:rsidRDefault="00494201" w:rsidP="00D30901">
      <w:pPr>
        <w:pStyle w:val="Bezproreda"/>
        <w:rPr>
          <w:rFonts w:ascii="Times New Roman" w:hAnsi="Times New Roman" w:cs="Times New Roman"/>
          <w:bCs/>
        </w:rPr>
      </w:pPr>
      <w:r w:rsidRPr="00C6436B">
        <w:rPr>
          <w:rFonts w:ascii="Times New Roman" w:hAnsi="Times New Roman" w:cs="Times New Roman"/>
          <w:bCs/>
        </w:rPr>
        <w:t xml:space="preserve">               </w:t>
      </w:r>
    </w:p>
    <w:p w14:paraId="300355C4" w14:textId="2414ED09" w:rsidR="00D30901" w:rsidRPr="00C6436B" w:rsidRDefault="00494201" w:rsidP="00D30901">
      <w:pPr>
        <w:pStyle w:val="Bezproreda"/>
        <w:rPr>
          <w:rFonts w:ascii="Times New Roman" w:hAnsi="Times New Roman" w:cs="Times New Roman"/>
        </w:rPr>
      </w:pPr>
      <w:r w:rsidRPr="00C6436B">
        <w:rPr>
          <w:rFonts w:ascii="Times New Roman" w:hAnsi="Times New Roman" w:cs="Times New Roman"/>
          <w:bCs/>
        </w:rPr>
        <w:t xml:space="preserve"> </w:t>
      </w:r>
    </w:p>
    <w:p w14:paraId="0AFE1A0C" w14:textId="77777777" w:rsidR="00D30901" w:rsidRPr="00C6436B" w:rsidRDefault="00D30901" w:rsidP="00D30901">
      <w:pPr>
        <w:pStyle w:val="Bezproreda"/>
        <w:rPr>
          <w:rFonts w:ascii="Times New Roman" w:hAnsi="Times New Roman" w:cs="Times New Roman"/>
        </w:rPr>
      </w:pPr>
    </w:p>
    <w:p w14:paraId="1E749420" w14:textId="77777777" w:rsidR="00761AB0" w:rsidRPr="00761AB0" w:rsidRDefault="00761AB0" w:rsidP="00761AB0">
      <w:pPr>
        <w:pStyle w:val="Bezproreda"/>
        <w:rPr>
          <w:rFonts w:ascii="Times New Roman" w:hAnsi="Times New Roman" w:cs="Times New Roman"/>
        </w:rPr>
      </w:pPr>
    </w:p>
    <w:p w14:paraId="79635B13" w14:textId="21E21FBD" w:rsidR="00761AB0" w:rsidRPr="00761AB0" w:rsidRDefault="00761AB0" w:rsidP="00761AB0">
      <w:pPr>
        <w:pStyle w:val="Bezproreda"/>
        <w:rPr>
          <w:rFonts w:ascii="Times New Roman" w:hAnsi="Times New Roman" w:cs="Times New Roman"/>
        </w:rPr>
      </w:pPr>
      <w:r w:rsidRPr="00761AB0">
        <w:rPr>
          <w:rFonts w:ascii="Times New Roman" w:hAnsi="Times New Roman" w:cs="Times New Roman"/>
        </w:rPr>
        <w:t>Savjetnica za školstvo i predškolski odgoj                                                      PROČELNICA</w:t>
      </w:r>
    </w:p>
    <w:p w14:paraId="73A9E4BB" w14:textId="7AE84815" w:rsidR="00761AB0" w:rsidRPr="00761AB0" w:rsidRDefault="0067726E" w:rsidP="00761AB0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                Upravnog odjela za društvene djelatnosti </w:t>
      </w:r>
    </w:p>
    <w:p w14:paraId="57B8CB73" w14:textId="77777777" w:rsidR="00761AB0" w:rsidRPr="00761AB0" w:rsidRDefault="00761AB0" w:rsidP="00761AB0">
      <w:pPr>
        <w:pStyle w:val="Bezproreda"/>
        <w:rPr>
          <w:rFonts w:ascii="Times New Roman" w:hAnsi="Times New Roman" w:cs="Times New Roman"/>
        </w:rPr>
      </w:pPr>
      <w:r w:rsidRPr="00761AB0">
        <w:rPr>
          <w:rFonts w:ascii="Times New Roman" w:hAnsi="Times New Roman" w:cs="Times New Roman"/>
        </w:rPr>
        <w:t>Gabrijela Crnjac, dipl.uč.</w:t>
      </w:r>
      <w:r w:rsidRPr="00761AB0">
        <w:rPr>
          <w:rFonts w:ascii="Times New Roman" w:hAnsi="Times New Roman" w:cs="Times New Roman"/>
        </w:rPr>
        <w:tab/>
        <w:t xml:space="preserve">                                                               Draženka Sila-Ljubenko, prof.</w:t>
      </w:r>
    </w:p>
    <w:p w14:paraId="5139E9AB" w14:textId="77777777" w:rsidR="00D30901" w:rsidRPr="00C6436B" w:rsidRDefault="00D30901" w:rsidP="00D30901">
      <w:pPr>
        <w:pStyle w:val="Bezproreda"/>
        <w:rPr>
          <w:rFonts w:ascii="Times New Roman" w:hAnsi="Times New Roman" w:cs="Times New Roman"/>
        </w:rPr>
      </w:pPr>
    </w:p>
    <w:p w14:paraId="7ECE91C9" w14:textId="694EBF89" w:rsidR="00C52CDA" w:rsidRPr="00C6436B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C6436B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8B082" w14:textId="77777777" w:rsidR="00D926BE" w:rsidRDefault="00D926BE" w:rsidP="00883CD4">
      <w:pPr>
        <w:spacing w:after="0" w:line="240" w:lineRule="auto"/>
      </w:pPr>
      <w:r>
        <w:separator/>
      </w:r>
    </w:p>
  </w:endnote>
  <w:endnote w:type="continuationSeparator" w:id="0">
    <w:p w14:paraId="7A40E90B" w14:textId="77777777" w:rsidR="00D926BE" w:rsidRDefault="00D926BE" w:rsidP="00883CD4">
      <w:pPr>
        <w:spacing w:after="0" w:line="240" w:lineRule="auto"/>
      </w:pPr>
      <w:r>
        <w:continuationSeparator/>
      </w:r>
    </w:p>
  </w:endnote>
  <w:endnote w:type="continuationNotice" w:id="1">
    <w:p w14:paraId="3C1F5865" w14:textId="77777777" w:rsidR="00385829" w:rsidRDefault="0038582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000018" w14:textId="77777777" w:rsidR="00D926BE" w:rsidRDefault="00D926BE" w:rsidP="00883CD4">
      <w:pPr>
        <w:spacing w:after="0" w:line="240" w:lineRule="auto"/>
      </w:pPr>
      <w:r>
        <w:separator/>
      </w:r>
    </w:p>
  </w:footnote>
  <w:footnote w:type="continuationSeparator" w:id="0">
    <w:p w14:paraId="575A2C52" w14:textId="77777777" w:rsidR="00D926BE" w:rsidRDefault="00D926BE" w:rsidP="00883CD4">
      <w:pPr>
        <w:spacing w:after="0" w:line="240" w:lineRule="auto"/>
      </w:pPr>
      <w:r>
        <w:continuationSeparator/>
      </w:r>
    </w:p>
  </w:footnote>
  <w:footnote w:type="continuationNotice" w:id="1">
    <w:p w14:paraId="5BD00342" w14:textId="77777777" w:rsidR="00385829" w:rsidRDefault="0038582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566D9F6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▪"/>
      <w:lvlJc w:val="left"/>
      <w:pPr>
        <w:tabs>
          <w:tab w:val="num" w:pos="0"/>
        </w:tabs>
        <w:ind w:left="1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0"/>
        </w:tabs>
        <w:ind w:left="227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13" w:firstLine="340"/>
      </w:pPr>
      <w:rPr>
        <w:rFonts w:ascii="Symbol" w:hAnsi="Symbol" w:cs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13" w:firstLine="567"/>
      </w:pPr>
      <w:rPr>
        <w:rFonts w:ascii="Symbol" w:hAnsi="Symbol" w:cs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113" w:firstLine="794"/>
      </w:pPr>
      <w:rPr>
        <w:rFonts w:ascii="Symbol" w:hAnsi="Symbol" w:cs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113" w:firstLine="1021"/>
      </w:pPr>
      <w:rPr>
        <w:rFonts w:ascii="Symbol" w:hAnsi="Symbol" w:cs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113" w:firstLine="1247"/>
      </w:pPr>
      <w:rPr>
        <w:rFonts w:ascii="Symbol" w:hAnsi="Symbol" w:cs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113" w:firstLine="1474"/>
      </w:pPr>
      <w:rPr>
        <w:rFonts w:ascii="Symbol" w:hAnsi="Symbol" w:cs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113" w:firstLine="1701"/>
      </w:pPr>
      <w:rPr>
        <w:rFonts w:ascii="Symbol" w:hAnsi="Symbol" w:cs="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4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color w:val="000000"/>
        <w:spacing w:val="-6"/>
        <w:kern w:val="2"/>
        <w:sz w:val="18"/>
        <w:szCs w:val="24"/>
        <w:lang w:val="hr-HR" w:bidi="hi-IN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18"/>
      </w:rPr>
    </w:lvl>
  </w:abstractNum>
  <w:abstractNum w:abstractNumId="3" w15:restartNumberingAfterBreak="0">
    <w:nsid w:val="00000006"/>
    <w:multiLevelType w:val="singleLevel"/>
    <w:tmpl w:val="00000006"/>
    <w:name w:val="WW8Num6"/>
    <w:lvl w:ilvl="0">
      <w:start w:val="1992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8"/>
      </w:rPr>
    </w:lvl>
  </w:abstractNum>
  <w:abstractNum w:abstractNumId="4" w15:restartNumberingAfterBreak="0">
    <w:nsid w:val="0D522339"/>
    <w:multiLevelType w:val="hybridMultilevel"/>
    <w:tmpl w:val="C9BE2FF8"/>
    <w:lvl w:ilvl="0" w:tplc="080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C73E3F"/>
    <w:multiLevelType w:val="hybridMultilevel"/>
    <w:tmpl w:val="DBAC19E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 w15:restartNumberingAfterBreak="0">
    <w:nsid w:val="634A5CAF"/>
    <w:multiLevelType w:val="hybridMultilevel"/>
    <w:tmpl w:val="7AE4FE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131773">
    <w:abstractNumId w:val="9"/>
  </w:num>
  <w:num w:numId="2" w16cid:durableId="530414432">
    <w:abstractNumId w:val="8"/>
  </w:num>
  <w:num w:numId="3" w16cid:durableId="1012339212">
    <w:abstractNumId w:val="6"/>
  </w:num>
  <w:num w:numId="4" w16cid:durableId="818837646">
    <w:abstractNumId w:val="5"/>
  </w:num>
  <w:num w:numId="5" w16cid:durableId="441652745">
    <w:abstractNumId w:val="4"/>
  </w:num>
  <w:num w:numId="6" w16cid:durableId="572198543">
    <w:abstractNumId w:val="10"/>
  </w:num>
  <w:num w:numId="7" w16cid:durableId="479806219">
    <w:abstractNumId w:val="7"/>
  </w:num>
  <w:num w:numId="8" w16cid:durableId="567304232">
    <w:abstractNumId w:val="0"/>
  </w:num>
  <w:num w:numId="9" w16cid:durableId="1684236553">
    <w:abstractNumId w:val="1"/>
  </w:num>
  <w:num w:numId="10" w16cid:durableId="65416424">
    <w:abstractNumId w:val="2"/>
  </w:num>
  <w:num w:numId="11" w16cid:durableId="20734591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F51"/>
    <w:rsid w:val="00020902"/>
    <w:rsid w:val="000239A7"/>
    <w:rsid w:val="00023C7C"/>
    <w:rsid w:val="00025543"/>
    <w:rsid w:val="00025B5B"/>
    <w:rsid w:val="0002738B"/>
    <w:rsid w:val="0003195C"/>
    <w:rsid w:val="00031B6F"/>
    <w:rsid w:val="000324C5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249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66E5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6842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85D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C76A4"/>
    <w:rsid w:val="000D0726"/>
    <w:rsid w:val="000D0BB5"/>
    <w:rsid w:val="000D0CE4"/>
    <w:rsid w:val="000D1E94"/>
    <w:rsid w:val="000D3659"/>
    <w:rsid w:val="000D36F1"/>
    <w:rsid w:val="000D44F7"/>
    <w:rsid w:val="000D4C62"/>
    <w:rsid w:val="000E01D5"/>
    <w:rsid w:val="000E32C6"/>
    <w:rsid w:val="000E3331"/>
    <w:rsid w:val="000E67F5"/>
    <w:rsid w:val="000F2F32"/>
    <w:rsid w:val="000F315D"/>
    <w:rsid w:val="000F4243"/>
    <w:rsid w:val="000F5A1A"/>
    <w:rsid w:val="000F6435"/>
    <w:rsid w:val="00100C1D"/>
    <w:rsid w:val="00101A48"/>
    <w:rsid w:val="00102067"/>
    <w:rsid w:val="00104235"/>
    <w:rsid w:val="00114E66"/>
    <w:rsid w:val="00115AD4"/>
    <w:rsid w:val="0011603D"/>
    <w:rsid w:val="001174A7"/>
    <w:rsid w:val="0011769D"/>
    <w:rsid w:val="00120C6E"/>
    <w:rsid w:val="0012246E"/>
    <w:rsid w:val="00122B0F"/>
    <w:rsid w:val="00124F7C"/>
    <w:rsid w:val="00132297"/>
    <w:rsid w:val="00135699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6D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6F40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1E2"/>
    <w:rsid w:val="001A2793"/>
    <w:rsid w:val="001A2C80"/>
    <w:rsid w:val="001A3497"/>
    <w:rsid w:val="001A6218"/>
    <w:rsid w:val="001A7CE7"/>
    <w:rsid w:val="001B067D"/>
    <w:rsid w:val="001B3032"/>
    <w:rsid w:val="001B4FE2"/>
    <w:rsid w:val="001C0E3B"/>
    <w:rsid w:val="001C3CEB"/>
    <w:rsid w:val="001C54B2"/>
    <w:rsid w:val="001C5A5C"/>
    <w:rsid w:val="001C5E26"/>
    <w:rsid w:val="001C68A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2C0D"/>
    <w:rsid w:val="001E32ED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EEF"/>
    <w:rsid w:val="001F66FA"/>
    <w:rsid w:val="00200FD7"/>
    <w:rsid w:val="00203797"/>
    <w:rsid w:val="002053CD"/>
    <w:rsid w:val="00206C33"/>
    <w:rsid w:val="00210CAA"/>
    <w:rsid w:val="002123A3"/>
    <w:rsid w:val="00212B76"/>
    <w:rsid w:val="00212C50"/>
    <w:rsid w:val="00214D90"/>
    <w:rsid w:val="00216510"/>
    <w:rsid w:val="002165A4"/>
    <w:rsid w:val="00216BB5"/>
    <w:rsid w:val="00221CAA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054"/>
    <w:rsid w:val="002443D5"/>
    <w:rsid w:val="00245356"/>
    <w:rsid w:val="0024672C"/>
    <w:rsid w:val="0024678F"/>
    <w:rsid w:val="00247E28"/>
    <w:rsid w:val="0025249A"/>
    <w:rsid w:val="00253240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4937"/>
    <w:rsid w:val="00276F75"/>
    <w:rsid w:val="00277109"/>
    <w:rsid w:val="0027789E"/>
    <w:rsid w:val="00277A11"/>
    <w:rsid w:val="00280E20"/>
    <w:rsid w:val="00281B54"/>
    <w:rsid w:val="00282BC2"/>
    <w:rsid w:val="00283A79"/>
    <w:rsid w:val="002856CD"/>
    <w:rsid w:val="00286084"/>
    <w:rsid w:val="00291948"/>
    <w:rsid w:val="00293364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98"/>
    <w:rsid w:val="002B0E66"/>
    <w:rsid w:val="002B34E3"/>
    <w:rsid w:val="002B38B0"/>
    <w:rsid w:val="002B66E3"/>
    <w:rsid w:val="002C0157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6E42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564"/>
    <w:rsid w:val="0030378E"/>
    <w:rsid w:val="00307615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5A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92"/>
    <w:rsid w:val="003377D5"/>
    <w:rsid w:val="00340A78"/>
    <w:rsid w:val="00343231"/>
    <w:rsid w:val="00343B0B"/>
    <w:rsid w:val="00344736"/>
    <w:rsid w:val="00344BD3"/>
    <w:rsid w:val="003452C9"/>
    <w:rsid w:val="00347032"/>
    <w:rsid w:val="00347817"/>
    <w:rsid w:val="00352845"/>
    <w:rsid w:val="00352D6B"/>
    <w:rsid w:val="00352D73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0A78"/>
    <w:rsid w:val="00372C69"/>
    <w:rsid w:val="00380CE2"/>
    <w:rsid w:val="003844ED"/>
    <w:rsid w:val="00384901"/>
    <w:rsid w:val="00385829"/>
    <w:rsid w:val="00385DF1"/>
    <w:rsid w:val="00386230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2CF9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4E6"/>
    <w:rsid w:val="003D4DD8"/>
    <w:rsid w:val="003D6F9C"/>
    <w:rsid w:val="003E0176"/>
    <w:rsid w:val="003E3958"/>
    <w:rsid w:val="003E423A"/>
    <w:rsid w:val="003E5D7F"/>
    <w:rsid w:val="003E711F"/>
    <w:rsid w:val="003F0169"/>
    <w:rsid w:val="003F0D01"/>
    <w:rsid w:val="003F3136"/>
    <w:rsid w:val="003F3357"/>
    <w:rsid w:val="003F5207"/>
    <w:rsid w:val="003F52D7"/>
    <w:rsid w:val="003F5936"/>
    <w:rsid w:val="003F5B7E"/>
    <w:rsid w:val="003F6053"/>
    <w:rsid w:val="003F7A4E"/>
    <w:rsid w:val="00400074"/>
    <w:rsid w:val="004018BA"/>
    <w:rsid w:val="00402234"/>
    <w:rsid w:val="00402D16"/>
    <w:rsid w:val="0040421F"/>
    <w:rsid w:val="00404A0E"/>
    <w:rsid w:val="00405122"/>
    <w:rsid w:val="004056CF"/>
    <w:rsid w:val="0040581A"/>
    <w:rsid w:val="00411319"/>
    <w:rsid w:val="00413411"/>
    <w:rsid w:val="00413684"/>
    <w:rsid w:val="00413FA9"/>
    <w:rsid w:val="00414ADF"/>
    <w:rsid w:val="00415379"/>
    <w:rsid w:val="0041595B"/>
    <w:rsid w:val="004164D7"/>
    <w:rsid w:val="00416B59"/>
    <w:rsid w:val="00420A60"/>
    <w:rsid w:val="00421770"/>
    <w:rsid w:val="00424AE4"/>
    <w:rsid w:val="0042599D"/>
    <w:rsid w:val="00425E68"/>
    <w:rsid w:val="004271A4"/>
    <w:rsid w:val="004276CC"/>
    <w:rsid w:val="00427FD7"/>
    <w:rsid w:val="00433CBD"/>
    <w:rsid w:val="00436015"/>
    <w:rsid w:val="004361B4"/>
    <w:rsid w:val="00437096"/>
    <w:rsid w:val="00442728"/>
    <w:rsid w:val="00443FDE"/>
    <w:rsid w:val="00445187"/>
    <w:rsid w:val="0045128C"/>
    <w:rsid w:val="00451B17"/>
    <w:rsid w:val="0045223F"/>
    <w:rsid w:val="00452FF9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4201"/>
    <w:rsid w:val="00496455"/>
    <w:rsid w:val="00496DFB"/>
    <w:rsid w:val="00496F4A"/>
    <w:rsid w:val="00497385"/>
    <w:rsid w:val="004A0670"/>
    <w:rsid w:val="004A076B"/>
    <w:rsid w:val="004A2F5A"/>
    <w:rsid w:val="004A5474"/>
    <w:rsid w:val="004B047A"/>
    <w:rsid w:val="004B133F"/>
    <w:rsid w:val="004B1E3C"/>
    <w:rsid w:val="004C1336"/>
    <w:rsid w:val="004C4FFA"/>
    <w:rsid w:val="004C5A68"/>
    <w:rsid w:val="004C60C7"/>
    <w:rsid w:val="004C619B"/>
    <w:rsid w:val="004C746F"/>
    <w:rsid w:val="004D0BB1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39E0"/>
    <w:rsid w:val="00506C60"/>
    <w:rsid w:val="00506E57"/>
    <w:rsid w:val="00507F3E"/>
    <w:rsid w:val="005116B5"/>
    <w:rsid w:val="00514533"/>
    <w:rsid w:val="00514666"/>
    <w:rsid w:val="0051483F"/>
    <w:rsid w:val="00514F85"/>
    <w:rsid w:val="005159D0"/>
    <w:rsid w:val="00515A0F"/>
    <w:rsid w:val="0051785A"/>
    <w:rsid w:val="005204FE"/>
    <w:rsid w:val="00523926"/>
    <w:rsid w:val="005272FE"/>
    <w:rsid w:val="00527FA2"/>
    <w:rsid w:val="005301CA"/>
    <w:rsid w:val="00530331"/>
    <w:rsid w:val="00535F40"/>
    <w:rsid w:val="005372E6"/>
    <w:rsid w:val="00540051"/>
    <w:rsid w:val="00540FC5"/>
    <w:rsid w:val="00542CDF"/>
    <w:rsid w:val="00544450"/>
    <w:rsid w:val="005455AE"/>
    <w:rsid w:val="00545A1A"/>
    <w:rsid w:val="00545F53"/>
    <w:rsid w:val="00545FC2"/>
    <w:rsid w:val="0054753F"/>
    <w:rsid w:val="00547A2B"/>
    <w:rsid w:val="00547E05"/>
    <w:rsid w:val="005525A7"/>
    <w:rsid w:val="005565D2"/>
    <w:rsid w:val="005569FB"/>
    <w:rsid w:val="00557C0C"/>
    <w:rsid w:val="00560F57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D3D"/>
    <w:rsid w:val="0057785B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570"/>
    <w:rsid w:val="005C0D41"/>
    <w:rsid w:val="005C2867"/>
    <w:rsid w:val="005C6D02"/>
    <w:rsid w:val="005C7729"/>
    <w:rsid w:val="005D0639"/>
    <w:rsid w:val="005D0BC1"/>
    <w:rsid w:val="005D1C3A"/>
    <w:rsid w:val="005D1CA9"/>
    <w:rsid w:val="005D5108"/>
    <w:rsid w:val="005D5E01"/>
    <w:rsid w:val="005D71A9"/>
    <w:rsid w:val="005D7C2F"/>
    <w:rsid w:val="005E1605"/>
    <w:rsid w:val="005E3438"/>
    <w:rsid w:val="005E3F91"/>
    <w:rsid w:val="005E5B2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156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122"/>
    <w:rsid w:val="00641934"/>
    <w:rsid w:val="00642278"/>
    <w:rsid w:val="006425A8"/>
    <w:rsid w:val="00644F48"/>
    <w:rsid w:val="006468DC"/>
    <w:rsid w:val="00647443"/>
    <w:rsid w:val="00647828"/>
    <w:rsid w:val="00650747"/>
    <w:rsid w:val="0065409E"/>
    <w:rsid w:val="006551BA"/>
    <w:rsid w:val="006630FB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39D4"/>
    <w:rsid w:val="0067509B"/>
    <w:rsid w:val="00675358"/>
    <w:rsid w:val="006766ED"/>
    <w:rsid w:val="0067726E"/>
    <w:rsid w:val="0067757A"/>
    <w:rsid w:val="006802CC"/>
    <w:rsid w:val="006809C8"/>
    <w:rsid w:val="00681496"/>
    <w:rsid w:val="00684A05"/>
    <w:rsid w:val="00685D95"/>
    <w:rsid w:val="00692835"/>
    <w:rsid w:val="006929E4"/>
    <w:rsid w:val="00692C73"/>
    <w:rsid w:val="0069326C"/>
    <w:rsid w:val="00695BEE"/>
    <w:rsid w:val="00696D3B"/>
    <w:rsid w:val="006A4F08"/>
    <w:rsid w:val="006A70FC"/>
    <w:rsid w:val="006B12E7"/>
    <w:rsid w:val="006B1383"/>
    <w:rsid w:val="006B30F4"/>
    <w:rsid w:val="006B401C"/>
    <w:rsid w:val="006B6A96"/>
    <w:rsid w:val="006C05F8"/>
    <w:rsid w:val="006C3B2E"/>
    <w:rsid w:val="006C4024"/>
    <w:rsid w:val="006C4620"/>
    <w:rsid w:val="006C5A18"/>
    <w:rsid w:val="006C634D"/>
    <w:rsid w:val="006C7AE0"/>
    <w:rsid w:val="006D0D32"/>
    <w:rsid w:val="006D139C"/>
    <w:rsid w:val="006D335D"/>
    <w:rsid w:val="006D3C59"/>
    <w:rsid w:val="006E1B05"/>
    <w:rsid w:val="006E1D91"/>
    <w:rsid w:val="006E27F2"/>
    <w:rsid w:val="006E2A13"/>
    <w:rsid w:val="006E4765"/>
    <w:rsid w:val="006E4DC2"/>
    <w:rsid w:val="006E62EF"/>
    <w:rsid w:val="006E7103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83D"/>
    <w:rsid w:val="00717B73"/>
    <w:rsid w:val="007224C1"/>
    <w:rsid w:val="007242A5"/>
    <w:rsid w:val="007247B1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8FD"/>
    <w:rsid w:val="0074726A"/>
    <w:rsid w:val="00747355"/>
    <w:rsid w:val="00750E9D"/>
    <w:rsid w:val="007518DF"/>
    <w:rsid w:val="00753D58"/>
    <w:rsid w:val="00754EA0"/>
    <w:rsid w:val="00761489"/>
    <w:rsid w:val="00761AB0"/>
    <w:rsid w:val="00762B13"/>
    <w:rsid w:val="007633D2"/>
    <w:rsid w:val="00763B13"/>
    <w:rsid w:val="00770F3F"/>
    <w:rsid w:val="0077595E"/>
    <w:rsid w:val="00775D37"/>
    <w:rsid w:val="00775E61"/>
    <w:rsid w:val="00777569"/>
    <w:rsid w:val="00780338"/>
    <w:rsid w:val="00783488"/>
    <w:rsid w:val="00783A4A"/>
    <w:rsid w:val="00783D56"/>
    <w:rsid w:val="007848BC"/>
    <w:rsid w:val="00790F4D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C6B95"/>
    <w:rsid w:val="007D30E6"/>
    <w:rsid w:val="007D310F"/>
    <w:rsid w:val="007D40F7"/>
    <w:rsid w:val="007D6324"/>
    <w:rsid w:val="007D7400"/>
    <w:rsid w:val="007D786E"/>
    <w:rsid w:val="007E01FD"/>
    <w:rsid w:val="007E0355"/>
    <w:rsid w:val="007E3B8C"/>
    <w:rsid w:val="007E3BD0"/>
    <w:rsid w:val="007E4310"/>
    <w:rsid w:val="007E543B"/>
    <w:rsid w:val="007E603A"/>
    <w:rsid w:val="007E6CB0"/>
    <w:rsid w:val="007E788E"/>
    <w:rsid w:val="007E7CDC"/>
    <w:rsid w:val="007F08E2"/>
    <w:rsid w:val="007F1024"/>
    <w:rsid w:val="007F2FBC"/>
    <w:rsid w:val="007F36A9"/>
    <w:rsid w:val="007F3A39"/>
    <w:rsid w:val="007F3CD2"/>
    <w:rsid w:val="007F5418"/>
    <w:rsid w:val="007F649F"/>
    <w:rsid w:val="007F7709"/>
    <w:rsid w:val="007F7CA7"/>
    <w:rsid w:val="007F7FB3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0CC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6048"/>
    <w:rsid w:val="00837CBF"/>
    <w:rsid w:val="008418CD"/>
    <w:rsid w:val="00842424"/>
    <w:rsid w:val="0084245D"/>
    <w:rsid w:val="008456E0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2E0"/>
    <w:rsid w:val="008672AE"/>
    <w:rsid w:val="00870181"/>
    <w:rsid w:val="008710B1"/>
    <w:rsid w:val="008722CD"/>
    <w:rsid w:val="0087393D"/>
    <w:rsid w:val="00873F79"/>
    <w:rsid w:val="0087745C"/>
    <w:rsid w:val="0087767D"/>
    <w:rsid w:val="0088126E"/>
    <w:rsid w:val="00883CD4"/>
    <w:rsid w:val="00891586"/>
    <w:rsid w:val="00891800"/>
    <w:rsid w:val="00892C15"/>
    <w:rsid w:val="008936D0"/>
    <w:rsid w:val="0089420A"/>
    <w:rsid w:val="008A0172"/>
    <w:rsid w:val="008A0804"/>
    <w:rsid w:val="008A1B29"/>
    <w:rsid w:val="008A1EF9"/>
    <w:rsid w:val="008A408C"/>
    <w:rsid w:val="008A47D7"/>
    <w:rsid w:val="008A6F72"/>
    <w:rsid w:val="008A742E"/>
    <w:rsid w:val="008A7C9B"/>
    <w:rsid w:val="008B03C2"/>
    <w:rsid w:val="008B17BE"/>
    <w:rsid w:val="008B567B"/>
    <w:rsid w:val="008B5E5E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5D1"/>
    <w:rsid w:val="008D5B2F"/>
    <w:rsid w:val="008D78AB"/>
    <w:rsid w:val="008E15F1"/>
    <w:rsid w:val="008E3586"/>
    <w:rsid w:val="008E5D09"/>
    <w:rsid w:val="008E62E4"/>
    <w:rsid w:val="008F0055"/>
    <w:rsid w:val="008F1589"/>
    <w:rsid w:val="008F1A36"/>
    <w:rsid w:val="008F1D73"/>
    <w:rsid w:val="008F1F68"/>
    <w:rsid w:val="008F2093"/>
    <w:rsid w:val="008F461B"/>
    <w:rsid w:val="008F4C5C"/>
    <w:rsid w:val="008F6529"/>
    <w:rsid w:val="008F6B98"/>
    <w:rsid w:val="008F6ECE"/>
    <w:rsid w:val="008F74E5"/>
    <w:rsid w:val="00902BBB"/>
    <w:rsid w:val="009078F9"/>
    <w:rsid w:val="00910378"/>
    <w:rsid w:val="00912703"/>
    <w:rsid w:val="009129F9"/>
    <w:rsid w:val="00913490"/>
    <w:rsid w:val="009143C9"/>
    <w:rsid w:val="00914C54"/>
    <w:rsid w:val="00915726"/>
    <w:rsid w:val="00920414"/>
    <w:rsid w:val="00921B02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2EC3"/>
    <w:rsid w:val="0094766C"/>
    <w:rsid w:val="00953319"/>
    <w:rsid w:val="00956D5E"/>
    <w:rsid w:val="009574DD"/>
    <w:rsid w:val="009601FD"/>
    <w:rsid w:val="00960BD8"/>
    <w:rsid w:val="00960C91"/>
    <w:rsid w:val="00963C8F"/>
    <w:rsid w:val="00966240"/>
    <w:rsid w:val="00966A31"/>
    <w:rsid w:val="00970D96"/>
    <w:rsid w:val="00974257"/>
    <w:rsid w:val="0097454C"/>
    <w:rsid w:val="0097540C"/>
    <w:rsid w:val="0097552C"/>
    <w:rsid w:val="00975CA7"/>
    <w:rsid w:val="00975CF3"/>
    <w:rsid w:val="00976944"/>
    <w:rsid w:val="00977F22"/>
    <w:rsid w:val="0098099A"/>
    <w:rsid w:val="009809E7"/>
    <w:rsid w:val="0098736C"/>
    <w:rsid w:val="00990E67"/>
    <w:rsid w:val="00992CF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1F72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8AD"/>
    <w:rsid w:val="009D4B02"/>
    <w:rsid w:val="009D4B65"/>
    <w:rsid w:val="009D6A55"/>
    <w:rsid w:val="009E0C13"/>
    <w:rsid w:val="009E1A65"/>
    <w:rsid w:val="009E37B0"/>
    <w:rsid w:val="009E49EE"/>
    <w:rsid w:val="009E7AAA"/>
    <w:rsid w:val="009E7E76"/>
    <w:rsid w:val="009F1547"/>
    <w:rsid w:val="009F2085"/>
    <w:rsid w:val="009F5909"/>
    <w:rsid w:val="009F5E7F"/>
    <w:rsid w:val="009F5FA6"/>
    <w:rsid w:val="009F6DA4"/>
    <w:rsid w:val="00A0041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4EB1"/>
    <w:rsid w:val="00A25E6F"/>
    <w:rsid w:val="00A267A7"/>
    <w:rsid w:val="00A32B9E"/>
    <w:rsid w:val="00A35D03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5EC7"/>
    <w:rsid w:val="00A605CB"/>
    <w:rsid w:val="00A610D7"/>
    <w:rsid w:val="00A61520"/>
    <w:rsid w:val="00A6410D"/>
    <w:rsid w:val="00A64C04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7C5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89B"/>
    <w:rsid w:val="00AD5DA0"/>
    <w:rsid w:val="00AD5E25"/>
    <w:rsid w:val="00AD6708"/>
    <w:rsid w:val="00AD7807"/>
    <w:rsid w:val="00AE0055"/>
    <w:rsid w:val="00AE0D11"/>
    <w:rsid w:val="00AE2358"/>
    <w:rsid w:val="00AE2C7A"/>
    <w:rsid w:val="00AE41DF"/>
    <w:rsid w:val="00AE4467"/>
    <w:rsid w:val="00AE44DF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640C"/>
    <w:rsid w:val="00AF70FB"/>
    <w:rsid w:val="00B003DB"/>
    <w:rsid w:val="00B07783"/>
    <w:rsid w:val="00B10187"/>
    <w:rsid w:val="00B118B9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040"/>
    <w:rsid w:val="00B2494E"/>
    <w:rsid w:val="00B2719F"/>
    <w:rsid w:val="00B30A62"/>
    <w:rsid w:val="00B31571"/>
    <w:rsid w:val="00B32DCC"/>
    <w:rsid w:val="00B33677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0BEB"/>
    <w:rsid w:val="00B526B0"/>
    <w:rsid w:val="00B52BDA"/>
    <w:rsid w:val="00B55D39"/>
    <w:rsid w:val="00B5693F"/>
    <w:rsid w:val="00B57821"/>
    <w:rsid w:val="00B60B52"/>
    <w:rsid w:val="00B63C00"/>
    <w:rsid w:val="00B65B11"/>
    <w:rsid w:val="00B672D8"/>
    <w:rsid w:val="00B70146"/>
    <w:rsid w:val="00B71461"/>
    <w:rsid w:val="00B71991"/>
    <w:rsid w:val="00B745D0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354"/>
    <w:rsid w:val="00B9251E"/>
    <w:rsid w:val="00B949B9"/>
    <w:rsid w:val="00B95318"/>
    <w:rsid w:val="00B95637"/>
    <w:rsid w:val="00B95BF7"/>
    <w:rsid w:val="00B96AA8"/>
    <w:rsid w:val="00B96EC0"/>
    <w:rsid w:val="00B97F59"/>
    <w:rsid w:val="00BA2667"/>
    <w:rsid w:val="00BA2B7B"/>
    <w:rsid w:val="00BA3C94"/>
    <w:rsid w:val="00BA63C9"/>
    <w:rsid w:val="00BA7FBF"/>
    <w:rsid w:val="00BB079D"/>
    <w:rsid w:val="00BB0E5E"/>
    <w:rsid w:val="00BB1025"/>
    <w:rsid w:val="00BB1EC3"/>
    <w:rsid w:val="00BB2230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BF79AC"/>
    <w:rsid w:val="00C00411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485A"/>
    <w:rsid w:val="00C25011"/>
    <w:rsid w:val="00C254E2"/>
    <w:rsid w:val="00C3094D"/>
    <w:rsid w:val="00C309C8"/>
    <w:rsid w:val="00C314F9"/>
    <w:rsid w:val="00C31EF8"/>
    <w:rsid w:val="00C32B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436B"/>
    <w:rsid w:val="00C67041"/>
    <w:rsid w:val="00C7005B"/>
    <w:rsid w:val="00C717F0"/>
    <w:rsid w:val="00C71C62"/>
    <w:rsid w:val="00C7255A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1C5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4FA1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1CDD"/>
    <w:rsid w:val="00CE31AD"/>
    <w:rsid w:val="00CE71BC"/>
    <w:rsid w:val="00CF154C"/>
    <w:rsid w:val="00CF1E4A"/>
    <w:rsid w:val="00CF3240"/>
    <w:rsid w:val="00CF59D0"/>
    <w:rsid w:val="00CF5B11"/>
    <w:rsid w:val="00CF6228"/>
    <w:rsid w:val="00CF769D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0B36"/>
    <w:rsid w:val="00D11ADE"/>
    <w:rsid w:val="00D1253C"/>
    <w:rsid w:val="00D145D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901"/>
    <w:rsid w:val="00D31014"/>
    <w:rsid w:val="00D3114E"/>
    <w:rsid w:val="00D357D8"/>
    <w:rsid w:val="00D3779D"/>
    <w:rsid w:val="00D420D1"/>
    <w:rsid w:val="00D43496"/>
    <w:rsid w:val="00D45C7D"/>
    <w:rsid w:val="00D47E02"/>
    <w:rsid w:val="00D533E3"/>
    <w:rsid w:val="00D55D99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85A"/>
    <w:rsid w:val="00D75DD1"/>
    <w:rsid w:val="00D772A0"/>
    <w:rsid w:val="00D77538"/>
    <w:rsid w:val="00D77BFA"/>
    <w:rsid w:val="00D82613"/>
    <w:rsid w:val="00D879C8"/>
    <w:rsid w:val="00D926BE"/>
    <w:rsid w:val="00D92DF2"/>
    <w:rsid w:val="00D942EE"/>
    <w:rsid w:val="00D95549"/>
    <w:rsid w:val="00D9776B"/>
    <w:rsid w:val="00DA5102"/>
    <w:rsid w:val="00DA5353"/>
    <w:rsid w:val="00DA578C"/>
    <w:rsid w:val="00DA6C6E"/>
    <w:rsid w:val="00DA6CA7"/>
    <w:rsid w:val="00DA7399"/>
    <w:rsid w:val="00DB4FAC"/>
    <w:rsid w:val="00DB656F"/>
    <w:rsid w:val="00DB6930"/>
    <w:rsid w:val="00DB6F91"/>
    <w:rsid w:val="00DC18D2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1EB"/>
    <w:rsid w:val="00DE33EA"/>
    <w:rsid w:val="00DE49E7"/>
    <w:rsid w:val="00DE53E4"/>
    <w:rsid w:val="00DE6591"/>
    <w:rsid w:val="00DE7687"/>
    <w:rsid w:val="00DF021F"/>
    <w:rsid w:val="00DF2738"/>
    <w:rsid w:val="00DF6381"/>
    <w:rsid w:val="00E00C6F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C9B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8A"/>
    <w:rsid w:val="00E26A20"/>
    <w:rsid w:val="00E30141"/>
    <w:rsid w:val="00E318E8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3993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F3E"/>
    <w:rsid w:val="00E90112"/>
    <w:rsid w:val="00E91132"/>
    <w:rsid w:val="00E9231F"/>
    <w:rsid w:val="00E93E30"/>
    <w:rsid w:val="00E94E92"/>
    <w:rsid w:val="00E97B28"/>
    <w:rsid w:val="00EA0797"/>
    <w:rsid w:val="00EA0C25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29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460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4C6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72B"/>
    <w:rsid w:val="00F8190F"/>
    <w:rsid w:val="00F823A5"/>
    <w:rsid w:val="00F8321B"/>
    <w:rsid w:val="00F83A48"/>
    <w:rsid w:val="00F91B02"/>
    <w:rsid w:val="00F92677"/>
    <w:rsid w:val="00F92E5C"/>
    <w:rsid w:val="00F934E2"/>
    <w:rsid w:val="00F936A7"/>
    <w:rsid w:val="00FA0F33"/>
    <w:rsid w:val="00FA10CC"/>
    <w:rsid w:val="00FA1124"/>
    <w:rsid w:val="00FA1A91"/>
    <w:rsid w:val="00FA25D8"/>
    <w:rsid w:val="00FA2803"/>
    <w:rsid w:val="00FA3957"/>
    <w:rsid w:val="00FA3ECA"/>
    <w:rsid w:val="00FA6351"/>
    <w:rsid w:val="00FA642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B7D51"/>
    <w:rsid w:val="00FC2D99"/>
    <w:rsid w:val="00FC2DA0"/>
    <w:rsid w:val="00FD26CE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4F2F"/>
    <w:rsid w:val="00FE5860"/>
    <w:rsid w:val="00FF0161"/>
    <w:rsid w:val="00FF0513"/>
    <w:rsid w:val="00FF1EE1"/>
    <w:rsid w:val="00FF5BA4"/>
    <w:rsid w:val="00FF5C9F"/>
    <w:rsid w:val="00FF6E6D"/>
    <w:rsid w:val="00FF77AA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F416579-C0FA-4D77-B4C7-9D2353A4C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46D53E3-CD91-40DC-A996-4583BACB8BE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384</Words>
  <Characters>2189</Characters>
  <Application>Microsoft Office Word</Application>
  <DocSecurity>0</DocSecurity>
  <Lines>18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20</cp:revision>
  <cp:lastPrinted>2022-09-07T08:22:00Z</cp:lastPrinted>
  <dcterms:created xsi:type="dcterms:W3CDTF">2022-10-14T11:29:00Z</dcterms:created>
  <dcterms:modified xsi:type="dcterms:W3CDTF">2022-10-20T06:17:00Z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