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6715D2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  <w:color w:val="000000"/>
        </w:rPr>
        <w:t>GRADSKO VIJEĆE</w:t>
      </w:r>
    </w:p>
    <w:p w14:paraId="4C7A6D70" w14:textId="1017B22D" w:rsidR="00A64C04" w:rsidRPr="006715D2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t xml:space="preserve">KLASA: </w:t>
      </w:r>
      <w:r w:rsidR="00B22040" w:rsidRPr="006715D2">
        <w:rPr>
          <w:rFonts w:ascii="Times New Roman" w:hAnsi="Times New Roman" w:cs="Times New Roman"/>
          <w:bCs/>
        </w:rPr>
        <w:t xml:space="preserve">                                                                                                                                  Prijedlog</w:t>
      </w:r>
    </w:p>
    <w:p w14:paraId="0FC53204" w14:textId="77777777" w:rsidR="00A64C04" w:rsidRPr="006715D2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t xml:space="preserve">URBROJ: </w:t>
      </w:r>
    </w:p>
    <w:p w14:paraId="1B1C6C24" w14:textId="77777777" w:rsidR="00A64C04" w:rsidRPr="006715D2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t>Karlovac,</w:t>
      </w:r>
    </w:p>
    <w:p w14:paraId="3896F528" w14:textId="77777777" w:rsidR="00244054" w:rsidRPr="006715D2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t xml:space="preserve"> </w:t>
      </w:r>
    </w:p>
    <w:p w14:paraId="2C6D6CC2" w14:textId="16BF0106" w:rsidR="00A64C04" w:rsidRPr="006715D2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t xml:space="preserve">                                                                                                                                 </w:t>
      </w:r>
    </w:p>
    <w:p w14:paraId="7A35E164" w14:textId="27CA8414" w:rsidR="00A64C04" w:rsidRPr="006715D2" w:rsidRDefault="00A64C04" w:rsidP="00A64C04">
      <w:pPr>
        <w:jc w:val="both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t xml:space="preserve">           </w:t>
      </w:r>
      <w:r w:rsidR="00400074" w:rsidRPr="006715D2">
        <w:rPr>
          <w:rFonts w:ascii="Times New Roman" w:eastAsia="Calibri" w:hAnsi="Times New Roman" w:cs="Times New Roman"/>
        </w:rPr>
        <w:t xml:space="preserve">Na temelju </w:t>
      </w:r>
      <w:r w:rsidR="0071783D" w:rsidRPr="006715D2">
        <w:rPr>
          <w:rFonts w:ascii="Times New Roman" w:eastAsia="Calibri" w:hAnsi="Times New Roman" w:cs="Times New Roman"/>
        </w:rPr>
        <w:t>čl</w:t>
      </w:r>
      <w:r w:rsidR="00685D95" w:rsidRPr="006715D2">
        <w:rPr>
          <w:rFonts w:ascii="Times New Roman" w:eastAsia="Calibri" w:hAnsi="Times New Roman" w:cs="Times New Roman"/>
        </w:rPr>
        <w:t>anka</w:t>
      </w:r>
      <w:r w:rsidR="0071783D" w:rsidRPr="006715D2">
        <w:rPr>
          <w:rFonts w:ascii="Times New Roman" w:eastAsia="Calibri" w:hAnsi="Times New Roman" w:cs="Times New Roman"/>
        </w:rPr>
        <w:t xml:space="preserve"> </w:t>
      </w:r>
      <w:r w:rsidR="00685D95" w:rsidRPr="006715D2">
        <w:rPr>
          <w:rFonts w:ascii="Times New Roman" w:eastAsia="Calibri" w:hAnsi="Times New Roman" w:cs="Times New Roman"/>
        </w:rPr>
        <w:t>31</w:t>
      </w:r>
      <w:r w:rsidR="0071783D" w:rsidRPr="006715D2">
        <w:rPr>
          <w:rFonts w:ascii="Times New Roman" w:eastAsia="Calibri" w:hAnsi="Times New Roman" w:cs="Times New Roman"/>
        </w:rPr>
        <w:t xml:space="preserve">. </w:t>
      </w:r>
      <w:r w:rsidR="004A5474" w:rsidRPr="006715D2">
        <w:rPr>
          <w:rFonts w:ascii="Times New Roman" w:eastAsia="Calibri" w:hAnsi="Times New Roman" w:cs="Times New Roman"/>
        </w:rPr>
        <w:t>stavk</w:t>
      </w:r>
      <w:r w:rsidR="00685D95" w:rsidRPr="006715D2">
        <w:rPr>
          <w:rFonts w:ascii="Times New Roman" w:eastAsia="Calibri" w:hAnsi="Times New Roman" w:cs="Times New Roman"/>
        </w:rPr>
        <w:t>a</w:t>
      </w:r>
      <w:r w:rsidR="004A5474" w:rsidRPr="006715D2">
        <w:rPr>
          <w:rFonts w:ascii="Times New Roman" w:eastAsia="Calibri" w:hAnsi="Times New Roman" w:cs="Times New Roman"/>
        </w:rPr>
        <w:t xml:space="preserve"> </w:t>
      </w:r>
      <w:r w:rsidR="00685D95" w:rsidRPr="006715D2">
        <w:rPr>
          <w:rFonts w:ascii="Times New Roman" w:eastAsia="Calibri" w:hAnsi="Times New Roman" w:cs="Times New Roman"/>
        </w:rPr>
        <w:t>1</w:t>
      </w:r>
      <w:r w:rsidR="004A5474" w:rsidRPr="006715D2">
        <w:rPr>
          <w:rFonts w:ascii="Times New Roman" w:eastAsia="Calibri" w:hAnsi="Times New Roman" w:cs="Times New Roman"/>
        </w:rPr>
        <w:t xml:space="preserve">. </w:t>
      </w:r>
      <w:r w:rsidR="0071783D" w:rsidRPr="006715D2">
        <w:rPr>
          <w:rFonts w:ascii="Times New Roman" w:eastAsia="Calibri" w:hAnsi="Times New Roman" w:cs="Times New Roman"/>
        </w:rPr>
        <w:t xml:space="preserve">Zakona o </w:t>
      </w:r>
      <w:r w:rsidR="00D879C8" w:rsidRPr="006715D2">
        <w:rPr>
          <w:rFonts w:ascii="Times New Roman" w:eastAsia="Calibri" w:hAnsi="Times New Roman" w:cs="Times New Roman"/>
        </w:rPr>
        <w:t>k</w:t>
      </w:r>
      <w:r w:rsidR="00135699" w:rsidRPr="006715D2">
        <w:rPr>
          <w:rFonts w:ascii="Times New Roman" w:eastAsia="Calibri" w:hAnsi="Times New Roman" w:cs="Times New Roman"/>
        </w:rPr>
        <w:t>azalištima</w:t>
      </w:r>
      <w:r w:rsidR="00EA0C25" w:rsidRPr="006715D2">
        <w:rPr>
          <w:rFonts w:ascii="Times New Roman" w:eastAsia="Calibri" w:hAnsi="Times New Roman" w:cs="Times New Roman"/>
        </w:rPr>
        <w:t xml:space="preserve"> </w:t>
      </w:r>
      <w:r w:rsidR="00EA0C25" w:rsidRPr="006715D2">
        <w:rPr>
          <w:rFonts w:ascii="Times New Roman" w:hAnsi="Times New Roman" w:cs="Times New Roman"/>
          <w:bCs/>
        </w:rPr>
        <w:t>(</w:t>
      </w:r>
      <w:r w:rsidR="00427FD7" w:rsidRPr="006715D2">
        <w:rPr>
          <w:rFonts w:ascii="Times New Roman" w:hAnsi="Times New Roman" w:cs="Times New Roman"/>
          <w:bCs/>
        </w:rPr>
        <w:t>„</w:t>
      </w:r>
      <w:r w:rsidR="00EA0C25" w:rsidRPr="006715D2">
        <w:rPr>
          <w:rFonts w:ascii="Times New Roman" w:hAnsi="Times New Roman" w:cs="Times New Roman"/>
          <w:bCs/>
        </w:rPr>
        <w:t>N</w:t>
      </w:r>
      <w:r w:rsidR="00427FD7" w:rsidRPr="006715D2">
        <w:rPr>
          <w:rFonts w:ascii="Times New Roman" w:hAnsi="Times New Roman" w:cs="Times New Roman"/>
          <w:bCs/>
        </w:rPr>
        <w:t xml:space="preserve">arodne novine“ broj </w:t>
      </w:r>
      <w:r w:rsidR="007D7400" w:rsidRPr="006715D2">
        <w:rPr>
          <w:rFonts w:ascii="Times New Roman" w:hAnsi="Times New Roman" w:cs="Times New Roman"/>
          <w:bCs/>
        </w:rPr>
        <w:t>7</w:t>
      </w:r>
      <w:r w:rsidR="00086842" w:rsidRPr="006715D2">
        <w:rPr>
          <w:rFonts w:ascii="Times New Roman" w:hAnsi="Times New Roman" w:cs="Times New Roman"/>
          <w:bCs/>
        </w:rPr>
        <w:t>1</w:t>
      </w:r>
      <w:r w:rsidR="007D7400" w:rsidRPr="006715D2">
        <w:rPr>
          <w:rFonts w:ascii="Times New Roman" w:hAnsi="Times New Roman" w:cs="Times New Roman"/>
          <w:bCs/>
        </w:rPr>
        <w:t>/</w:t>
      </w:r>
      <w:r w:rsidR="00086842" w:rsidRPr="006715D2">
        <w:rPr>
          <w:rFonts w:ascii="Times New Roman" w:hAnsi="Times New Roman" w:cs="Times New Roman"/>
          <w:bCs/>
        </w:rPr>
        <w:t>06</w:t>
      </w:r>
      <w:r w:rsidR="007C6B95" w:rsidRPr="006715D2">
        <w:rPr>
          <w:rFonts w:ascii="Times New Roman" w:hAnsi="Times New Roman" w:cs="Times New Roman"/>
          <w:bCs/>
        </w:rPr>
        <w:t>,</w:t>
      </w:r>
      <w:r w:rsidR="00086842" w:rsidRPr="006715D2">
        <w:rPr>
          <w:rFonts w:ascii="Times New Roman" w:hAnsi="Times New Roman" w:cs="Times New Roman"/>
          <w:bCs/>
        </w:rPr>
        <w:t xml:space="preserve"> 121/13, 26/14</w:t>
      </w:r>
      <w:r w:rsidR="003E5D7F" w:rsidRPr="006715D2">
        <w:rPr>
          <w:rFonts w:ascii="Times New Roman" w:hAnsi="Times New Roman" w:cs="Times New Roman"/>
          <w:bCs/>
        </w:rPr>
        <w:t>,</w:t>
      </w:r>
      <w:r w:rsidR="007C6B95" w:rsidRPr="006715D2">
        <w:rPr>
          <w:rFonts w:ascii="Times New Roman" w:hAnsi="Times New Roman" w:cs="Times New Roman"/>
          <w:bCs/>
        </w:rPr>
        <w:t xml:space="preserve"> </w:t>
      </w:r>
      <w:r w:rsidR="00D7585A" w:rsidRPr="006715D2">
        <w:rPr>
          <w:rFonts w:ascii="Times New Roman" w:hAnsi="Times New Roman" w:cs="Times New Roman"/>
          <w:bCs/>
        </w:rPr>
        <w:t>98/19</w:t>
      </w:r>
      <w:r w:rsidR="00EA0C25" w:rsidRPr="006715D2">
        <w:rPr>
          <w:rFonts w:ascii="Times New Roman" w:hAnsi="Times New Roman" w:cs="Times New Roman"/>
          <w:bCs/>
        </w:rPr>
        <w:t>)</w:t>
      </w:r>
      <w:r w:rsidR="00277A11" w:rsidRPr="006715D2">
        <w:rPr>
          <w:rFonts w:ascii="Times New Roman" w:hAnsi="Times New Roman" w:cs="Times New Roman"/>
          <w:bCs/>
        </w:rPr>
        <w:t>, članka 35. Zakona o lokalnoj i područnoj (regionalnoj) samoupravi („Narodne novine“ broj 33/01, 60/01, 129/05, 109/07, 125/08, 36/09, 36/09, 150/11, 144/12, 19/13, 137/15, 123/17, 98/19 i 144/20)</w:t>
      </w:r>
      <w:r w:rsidR="007D7400" w:rsidRPr="006715D2">
        <w:rPr>
          <w:rFonts w:ascii="Times New Roman" w:hAnsi="Times New Roman" w:cs="Times New Roman"/>
          <w:bCs/>
        </w:rPr>
        <w:t xml:space="preserve"> </w:t>
      </w:r>
      <w:r w:rsidR="00EA0C25" w:rsidRPr="006715D2">
        <w:rPr>
          <w:rFonts w:ascii="Times New Roman" w:hAnsi="Times New Roman" w:cs="Times New Roman"/>
          <w:bCs/>
        </w:rPr>
        <w:t xml:space="preserve">i </w:t>
      </w:r>
      <w:r w:rsidR="00400074" w:rsidRPr="006715D2">
        <w:rPr>
          <w:rFonts w:ascii="Times New Roman" w:eastAsia="Calibri" w:hAnsi="Times New Roman" w:cs="Times New Roman"/>
        </w:rPr>
        <w:t>članaka 34. i 97. Statuta Grada Karlovca - Potpuni tekst (</w:t>
      </w:r>
      <w:r w:rsidR="00427FD7" w:rsidRPr="006715D2">
        <w:rPr>
          <w:rFonts w:ascii="Times New Roman" w:eastAsia="Calibri" w:hAnsi="Times New Roman" w:cs="Times New Roman"/>
        </w:rPr>
        <w:t>„</w:t>
      </w:r>
      <w:r w:rsidR="00400074" w:rsidRPr="006715D2">
        <w:rPr>
          <w:rFonts w:ascii="Times New Roman" w:eastAsia="Calibri" w:hAnsi="Times New Roman" w:cs="Times New Roman"/>
        </w:rPr>
        <w:t>Glasnik Grada Karlovca</w:t>
      </w:r>
      <w:r w:rsidR="00427FD7" w:rsidRPr="006715D2">
        <w:rPr>
          <w:rFonts w:ascii="Times New Roman" w:eastAsia="Calibri" w:hAnsi="Times New Roman" w:cs="Times New Roman"/>
        </w:rPr>
        <w:t>“</w:t>
      </w:r>
      <w:r w:rsidR="00400074" w:rsidRPr="006715D2">
        <w:rPr>
          <w:rFonts w:ascii="Times New Roman" w:eastAsia="Calibri" w:hAnsi="Times New Roman" w:cs="Times New Roman"/>
        </w:rPr>
        <w:t xml:space="preserve"> </w:t>
      </w:r>
      <w:r w:rsidR="00427FD7" w:rsidRPr="006715D2">
        <w:rPr>
          <w:rFonts w:ascii="Times New Roman" w:eastAsia="Calibri" w:hAnsi="Times New Roman" w:cs="Times New Roman"/>
        </w:rPr>
        <w:t xml:space="preserve">broj </w:t>
      </w:r>
      <w:r w:rsidR="00400074" w:rsidRPr="006715D2">
        <w:rPr>
          <w:rFonts w:ascii="Times New Roman" w:eastAsia="Calibri" w:hAnsi="Times New Roman" w:cs="Times New Roman"/>
        </w:rPr>
        <w:t>9/2021</w:t>
      </w:r>
      <w:r w:rsidR="00427FD7" w:rsidRPr="006715D2">
        <w:rPr>
          <w:rFonts w:ascii="Times New Roman" w:eastAsia="Calibri" w:hAnsi="Times New Roman" w:cs="Times New Roman"/>
        </w:rPr>
        <w:t xml:space="preserve"> i 10/2022</w:t>
      </w:r>
      <w:r w:rsidR="00400074" w:rsidRPr="006715D2">
        <w:rPr>
          <w:rFonts w:ascii="Times New Roman" w:eastAsia="Calibri" w:hAnsi="Times New Roman" w:cs="Times New Roman"/>
        </w:rPr>
        <w:t>) Gradsko vijeće Grada Karlovca na  ______ sjednici održanoj dana _______202</w:t>
      </w:r>
      <w:r w:rsidR="00BA2667" w:rsidRPr="006715D2">
        <w:rPr>
          <w:rFonts w:ascii="Times New Roman" w:eastAsia="Calibri" w:hAnsi="Times New Roman" w:cs="Times New Roman"/>
        </w:rPr>
        <w:t>2</w:t>
      </w:r>
      <w:r w:rsidR="00400074" w:rsidRPr="006715D2">
        <w:rPr>
          <w:rFonts w:ascii="Times New Roman" w:eastAsia="Calibri" w:hAnsi="Times New Roman" w:cs="Times New Roman"/>
        </w:rPr>
        <w:t xml:space="preserve">. godine donijelo je  </w:t>
      </w:r>
      <w:r w:rsidRPr="006715D2">
        <w:rPr>
          <w:rFonts w:ascii="Times New Roman" w:hAnsi="Times New Roman" w:cs="Times New Roman"/>
          <w:bCs/>
        </w:rPr>
        <w:t xml:space="preserve">           </w:t>
      </w:r>
    </w:p>
    <w:p w14:paraId="39852AF4" w14:textId="77777777" w:rsidR="004D0BB1" w:rsidRPr="006715D2" w:rsidRDefault="004D0BB1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3EEB02B" w14:textId="4D32FF10" w:rsidR="00A64C04" w:rsidRPr="006715D2" w:rsidRDefault="008170CC" w:rsidP="00427FD7">
      <w:pPr>
        <w:spacing w:after="0"/>
        <w:jc w:val="center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>R</w:t>
      </w:r>
      <w:r w:rsidR="00277A11" w:rsidRPr="006715D2">
        <w:rPr>
          <w:rFonts w:ascii="Times New Roman" w:hAnsi="Times New Roman" w:cs="Times New Roman"/>
        </w:rPr>
        <w:t xml:space="preserve"> </w:t>
      </w:r>
      <w:r w:rsidRPr="006715D2">
        <w:rPr>
          <w:rFonts w:ascii="Times New Roman" w:hAnsi="Times New Roman" w:cs="Times New Roman"/>
        </w:rPr>
        <w:t>J</w:t>
      </w:r>
      <w:r w:rsidR="00277A11" w:rsidRPr="006715D2">
        <w:rPr>
          <w:rFonts w:ascii="Times New Roman" w:hAnsi="Times New Roman" w:cs="Times New Roman"/>
        </w:rPr>
        <w:t xml:space="preserve"> </w:t>
      </w:r>
      <w:r w:rsidRPr="006715D2">
        <w:rPr>
          <w:rFonts w:ascii="Times New Roman" w:hAnsi="Times New Roman" w:cs="Times New Roman"/>
        </w:rPr>
        <w:t>E</w:t>
      </w:r>
      <w:r w:rsidR="00277A11" w:rsidRPr="006715D2">
        <w:rPr>
          <w:rFonts w:ascii="Times New Roman" w:hAnsi="Times New Roman" w:cs="Times New Roman"/>
        </w:rPr>
        <w:t xml:space="preserve"> </w:t>
      </w:r>
      <w:r w:rsidRPr="006715D2">
        <w:rPr>
          <w:rFonts w:ascii="Times New Roman" w:hAnsi="Times New Roman" w:cs="Times New Roman"/>
        </w:rPr>
        <w:t>Š</w:t>
      </w:r>
      <w:r w:rsidR="00277A11" w:rsidRPr="006715D2">
        <w:rPr>
          <w:rFonts w:ascii="Times New Roman" w:hAnsi="Times New Roman" w:cs="Times New Roman"/>
        </w:rPr>
        <w:t xml:space="preserve"> </w:t>
      </w:r>
      <w:r w:rsidRPr="006715D2">
        <w:rPr>
          <w:rFonts w:ascii="Times New Roman" w:hAnsi="Times New Roman" w:cs="Times New Roman"/>
        </w:rPr>
        <w:t>E</w:t>
      </w:r>
      <w:r w:rsidR="00277A11" w:rsidRPr="006715D2">
        <w:rPr>
          <w:rFonts w:ascii="Times New Roman" w:hAnsi="Times New Roman" w:cs="Times New Roman"/>
        </w:rPr>
        <w:t xml:space="preserve"> </w:t>
      </w:r>
      <w:r w:rsidRPr="006715D2">
        <w:rPr>
          <w:rFonts w:ascii="Times New Roman" w:hAnsi="Times New Roman" w:cs="Times New Roman"/>
        </w:rPr>
        <w:t>NJ</w:t>
      </w:r>
      <w:r w:rsidR="00277A11" w:rsidRPr="006715D2">
        <w:rPr>
          <w:rFonts w:ascii="Times New Roman" w:hAnsi="Times New Roman" w:cs="Times New Roman"/>
        </w:rPr>
        <w:t xml:space="preserve"> </w:t>
      </w:r>
      <w:r w:rsidRPr="006715D2">
        <w:rPr>
          <w:rFonts w:ascii="Times New Roman" w:hAnsi="Times New Roman" w:cs="Times New Roman"/>
        </w:rPr>
        <w:t>E</w:t>
      </w:r>
    </w:p>
    <w:p w14:paraId="53900BB9" w14:textId="73F1A6F9" w:rsidR="008170CC" w:rsidRPr="006715D2" w:rsidRDefault="00196F40" w:rsidP="00427FD7">
      <w:pPr>
        <w:spacing w:after="0"/>
        <w:jc w:val="center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 xml:space="preserve">o </w:t>
      </w:r>
      <w:r w:rsidR="00BA2667" w:rsidRPr="006715D2">
        <w:rPr>
          <w:rFonts w:ascii="Times New Roman" w:hAnsi="Times New Roman" w:cs="Times New Roman"/>
        </w:rPr>
        <w:t xml:space="preserve">izmjeni i dopuni Rješenja o </w:t>
      </w:r>
      <w:r w:rsidRPr="006715D2">
        <w:rPr>
          <w:rFonts w:ascii="Times New Roman" w:hAnsi="Times New Roman" w:cs="Times New Roman"/>
        </w:rPr>
        <w:t xml:space="preserve">razrješenju i imenovanju </w:t>
      </w:r>
      <w:r w:rsidR="003D44E6" w:rsidRPr="006715D2">
        <w:rPr>
          <w:rFonts w:ascii="Times New Roman" w:hAnsi="Times New Roman" w:cs="Times New Roman"/>
        </w:rPr>
        <w:t xml:space="preserve">članova </w:t>
      </w:r>
      <w:r w:rsidR="00685D95" w:rsidRPr="006715D2">
        <w:rPr>
          <w:rFonts w:ascii="Times New Roman" w:hAnsi="Times New Roman" w:cs="Times New Roman"/>
        </w:rPr>
        <w:t>Kazališnog</w:t>
      </w:r>
      <w:r w:rsidRPr="006715D2">
        <w:rPr>
          <w:rFonts w:ascii="Times New Roman" w:hAnsi="Times New Roman" w:cs="Times New Roman"/>
        </w:rPr>
        <w:t xml:space="preserve"> vijeća</w:t>
      </w:r>
    </w:p>
    <w:p w14:paraId="4FF0F57E" w14:textId="0D458D79" w:rsidR="006C05F8" w:rsidRPr="006715D2" w:rsidRDefault="006C05F8" w:rsidP="00427FD7">
      <w:pPr>
        <w:spacing w:after="0"/>
        <w:jc w:val="center"/>
        <w:rPr>
          <w:rFonts w:ascii="Times New Roman" w:hAnsi="Times New Roman" w:cs="Times New Roman"/>
        </w:rPr>
      </w:pPr>
      <w:bookmarkStart w:id="0" w:name="_Hlk88048352"/>
      <w:r w:rsidRPr="006715D2">
        <w:rPr>
          <w:rFonts w:ascii="Times New Roman" w:hAnsi="Times New Roman" w:cs="Times New Roman"/>
        </w:rPr>
        <w:t>Gradsk</w:t>
      </w:r>
      <w:r w:rsidR="000D1E94" w:rsidRPr="006715D2">
        <w:rPr>
          <w:rFonts w:ascii="Times New Roman" w:hAnsi="Times New Roman" w:cs="Times New Roman"/>
        </w:rPr>
        <w:t>og</w:t>
      </w:r>
      <w:r w:rsidRPr="006715D2">
        <w:rPr>
          <w:rFonts w:ascii="Times New Roman" w:hAnsi="Times New Roman" w:cs="Times New Roman"/>
        </w:rPr>
        <w:t xml:space="preserve"> k</w:t>
      </w:r>
      <w:r w:rsidR="000D1E94" w:rsidRPr="006715D2">
        <w:rPr>
          <w:rFonts w:ascii="Times New Roman" w:hAnsi="Times New Roman" w:cs="Times New Roman"/>
        </w:rPr>
        <w:t>azališta</w:t>
      </w:r>
      <w:r w:rsidRPr="006715D2">
        <w:rPr>
          <w:rFonts w:ascii="Times New Roman" w:hAnsi="Times New Roman" w:cs="Times New Roman"/>
        </w:rPr>
        <w:t xml:space="preserve"> „</w:t>
      </w:r>
      <w:proofErr w:type="spellStart"/>
      <w:r w:rsidR="000D1E94" w:rsidRPr="006715D2">
        <w:rPr>
          <w:rFonts w:ascii="Times New Roman" w:hAnsi="Times New Roman" w:cs="Times New Roman"/>
        </w:rPr>
        <w:t>Zorin</w:t>
      </w:r>
      <w:proofErr w:type="spellEnd"/>
      <w:r w:rsidR="000D1E94" w:rsidRPr="006715D2">
        <w:rPr>
          <w:rFonts w:ascii="Times New Roman" w:hAnsi="Times New Roman" w:cs="Times New Roman"/>
        </w:rPr>
        <w:t xml:space="preserve"> dom</w:t>
      </w:r>
      <w:r w:rsidRPr="006715D2">
        <w:rPr>
          <w:rFonts w:ascii="Times New Roman" w:hAnsi="Times New Roman" w:cs="Times New Roman"/>
        </w:rPr>
        <w:t>“</w:t>
      </w:r>
    </w:p>
    <w:bookmarkEnd w:id="0"/>
    <w:p w14:paraId="76E9061C" w14:textId="181CD670" w:rsidR="00A64C04" w:rsidRPr="006715D2" w:rsidRDefault="00A64C04" w:rsidP="00427FD7">
      <w:pPr>
        <w:rPr>
          <w:rFonts w:ascii="Times New Roman" w:hAnsi="Times New Roman" w:cs="Times New Roman"/>
        </w:rPr>
      </w:pPr>
    </w:p>
    <w:p w14:paraId="4D7738C9" w14:textId="751AAAF3" w:rsidR="00FA6421" w:rsidRPr="006715D2" w:rsidRDefault="00FA6421" w:rsidP="00427FD7">
      <w:pPr>
        <w:jc w:val="center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>I</w:t>
      </w:r>
    </w:p>
    <w:p w14:paraId="7D4C3957" w14:textId="1DBBF4A5" w:rsidR="00427FD7" w:rsidRPr="006715D2" w:rsidRDefault="00427FD7" w:rsidP="00277A11">
      <w:pPr>
        <w:jc w:val="both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ab/>
        <w:t xml:space="preserve">Radi razrješenja Marine Golubić, dipl. </w:t>
      </w:r>
      <w:proofErr w:type="spellStart"/>
      <w:r w:rsidRPr="006715D2">
        <w:rPr>
          <w:rFonts w:ascii="Times New Roman" w:hAnsi="Times New Roman" w:cs="Times New Roman"/>
        </w:rPr>
        <w:t>iur</w:t>
      </w:r>
      <w:proofErr w:type="spellEnd"/>
      <w:r w:rsidRPr="006715D2">
        <w:rPr>
          <w:rFonts w:ascii="Times New Roman" w:hAnsi="Times New Roman" w:cs="Times New Roman"/>
        </w:rPr>
        <w:t>. s dužnosti tajnika Kazališnog vijeća Gradskog kazališta „</w:t>
      </w:r>
      <w:proofErr w:type="spellStart"/>
      <w:r w:rsidRPr="006715D2">
        <w:rPr>
          <w:rFonts w:ascii="Times New Roman" w:hAnsi="Times New Roman" w:cs="Times New Roman"/>
        </w:rPr>
        <w:t>Zorin</w:t>
      </w:r>
      <w:proofErr w:type="spellEnd"/>
      <w:r w:rsidRPr="006715D2">
        <w:rPr>
          <w:rFonts w:ascii="Times New Roman" w:hAnsi="Times New Roman" w:cs="Times New Roman"/>
        </w:rPr>
        <w:t xml:space="preserve"> dom“ točka IV Rješenja</w:t>
      </w:r>
      <w:r w:rsidR="00277A11" w:rsidRPr="006715D2">
        <w:t xml:space="preserve"> </w:t>
      </w:r>
      <w:r w:rsidR="00277A11" w:rsidRPr="006715D2">
        <w:rPr>
          <w:rFonts w:ascii="Times New Roman" w:hAnsi="Times New Roman" w:cs="Times New Roman"/>
        </w:rPr>
        <w:t>o razrješenju i imenovanju članova Kazališnog vijeća Gradskog kazališta „</w:t>
      </w:r>
      <w:proofErr w:type="spellStart"/>
      <w:r w:rsidR="00277A11" w:rsidRPr="006715D2">
        <w:rPr>
          <w:rFonts w:ascii="Times New Roman" w:hAnsi="Times New Roman" w:cs="Times New Roman"/>
        </w:rPr>
        <w:t>Zorin</w:t>
      </w:r>
      <w:proofErr w:type="spellEnd"/>
      <w:r w:rsidR="00277A11" w:rsidRPr="006715D2">
        <w:rPr>
          <w:rFonts w:ascii="Times New Roman" w:hAnsi="Times New Roman" w:cs="Times New Roman"/>
        </w:rPr>
        <w:t xml:space="preserve"> dom“ („Glasnik Grada Karlovca“ broj 20/2021</w:t>
      </w:r>
      <w:r w:rsidRPr="006715D2">
        <w:rPr>
          <w:rFonts w:ascii="Times New Roman" w:hAnsi="Times New Roman" w:cs="Times New Roman"/>
        </w:rPr>
        <w:t>)</w:t>
      </w:r>
      <w:r w:rsidR="00277A11" w:rsidRPr="006715D2">
        <w:rPr>
          <w:rFonts w:ascii="Times New Roman" w:hAnsi="Times New Roman" w:cs="Times New Roman"/>
        </w:rPr>
        <w:t xml:space="preserve"> – u daljnjem tekstu Rješenje,</w:t>
      </w:r>
      <w:r w:rsidRPr="006715D2">
        <w:rPr>
          <w:rFonts w:ascii="Times New Roman" w:hAnsi="Times New Roman" w:cs="Times New Roman"/>
        </w:rPr>
        <w:t xml:space="preserve"> mijenja se i glasi:</w:t>
      </w:r>
    </w:p>
    <w:p w14:paraId="2A26E0FE" w14:textId="79634DF9" w:rsidR="004018BA" w:rsidRPr="006715D2" w:rsidRDefault="00427FD7" w:rsidP="00427FD7">
      <w:pPr>
        <w:ind w:firstLine="708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>„</w:t>
      </w:r>
      <w:r w:rsidR="00212B76" w:rsidRPr="006715D2">
        <w:rPr>
          <w:rFonts w:ascii="Times New Roman" w:hAnsi="Times New Roman" w:cs="Times New Roman"/>
          <w:i/>
          <w:iCs/>
        </w:rPr>
        <w:t>Za tajni</w:t>
      </w:r>
      <w:r w:rsidRPr="006715D2">
        <w:rPr>
          <w:rFonts w:ascii="Times New Roman" w:hAnsi="Times New Roman" w:cs="Times New Roman"/>
          <w:i/>
          <w:iCs/>
        </w:rPr>
        <w:t>cu</w:t>
      </w:r>
      <w:r w:rsidR="00212B76" w:rsidRPr="006715D2">
        <w:rPr>
          <w:rFonts w:ascii="Times New Roman" w:hAnsi="Times New Roman" w:cs="Times New Roman"/>
          <w:i/>
          <w:iCs/>
        </w:rPr>
        <w:t xml:space="preserve"> Kazališnog vijeća iz točke II ovog Rješenja imenuje se </w:t>
      </w:r>
      <w:r w:rsidR="004018BA" w:rsidRPr="006715D2">
        <w:rPr>
          <w:rFonts w:ascii="Times New Roman" w:hAnsi="Times New Roman" w:cs="Times New Roman"/>
          <w:i/>
          <w:iCs/>
        </w:rPr>
        <w:t xml:space="preserve">Ines </w:t>
      </w:r>
      <w:r w:rsidR="006E1B05" w:rsidRPr="006715D2">
        <w:rPr>
          <w:rFonts w:ascii="Times New Roman" w:hAnsi="Times New Roman" w:cs="Times New Roman"/>
          <w:i/>
          <w:iCs/>
        </w:rPr>
        <w:t xml:space="preserve">Letica </w:t>
      </w:r>
      <w:r w:rsidR="004018BA" w:rsidRPr="006715D2">
        <w:rPr>
          <w:rFonts w:ascii="Times New Roman" w:hAnsi="Times New Roman" w:cs="Times New Roman"/>
          <w:i/>
          <w:iCs/>
        </w:rPr>
        <w:t>Žaja</w:t>
      </w:r>
      <w:r w:rsidR="006E1B05" w:rsidRPr="006715D2">
        <w:rPr>
          <w:rFonts w:ascii="Times New Roman" w:hAnsi="Times New Roman" w:cs="Times New Roman"/>
          <w:i/>
          <w:iCs/>
        </w:rPr>
        <w:t xml:space="preserve">, dipl. </w:t>
      </w:r>
      <w:proofErr w:type="spellStart"/>
      <w:r w:rsidR="006E1B05" w:rsidRPr="006715D2">
        <w:rPr>
          <w:rFonts w:ascii="Times New Roman" w:hAnsi="Times New Roman" w:cs="Times New Roman"/>
          <w:i/>
          <w:iCs/>
        </w:rPr>
        <w:t>iur</w:t>
      </w:r>
      <w:proofErr w:type="spellEnd"/>
      <w:r w:rsidRPr="006715D2">
        <w:rPr>
          <w:rFonts w:ascii="Times New Roman" w:hAnsi="Times New Roman" w:cs="Times New Roman"/>
          <w:i/>
          <w:iCs/>
        </w:rPr>
        <w:t>.</w:t>
      </w:r>
      <w:r w:rsidRPr="006715D2">
        <w:rPr>
          <w:rFonts w:ascii="Times New Roman" w:hAnsi="Times New Roman" w:cs="Times New Roman"/>
        </w:rPr>
        <w:t>.“</w:t>
      </w:r>
    </w:p>
    <w:p w14:paraId="45E5B984" w14:textId="03706817" w:rsidR="00575D3D" w:rsidRPr="006715D2" w:rsidRDefault="00575D3D" w:rsidP="00427FD7">
      <w:pPr>
        <w:jc w:val="center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>II</w:t>
      </w:r>
    </w:p>
    <w:p w14:paraId="0487B082" w14:textId="762505C9" w:rsidR="006630FB" w:rsidRPr="006715D2" w:rsidRDefault="00560F57" w:rsidP="00427FD7">
      <w:pPr>
        <w:ind w:firstLine="708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 xml:space="preserve">U preostalom dijelu Rješenje </w:t>
      </w:r>
      <w:r w:rsidR="00277A11" w:rsidRPr="006715D2">
        <w:rPr>
          <w:rFonts w:ascii="Times New Roman" w:hAnsi="Times New Roman" w:cs="Times New Roman"/>
        </w:rPr>
        <w:t xml:space="preserve">iz točke I </w:t>
      </w:r>
      <w:r w:rsidR="00B50BEB" w:rsidRPr="006715D2">
        <w:rPr>
          <w:rFonts w:ascii="Times New Roman" w:hAnsi="Times New Roman" w:cs="Times New Roman"/>
        </w:rPr>
        <w:t>ostaje</w:t>
      </w:r>
      <w:r w:rsidR="00427FD7" w:rsidRPr="006715D2">
        <w:rPr>
          <w:rFonts w:ascii="Times New Roman" w:hAnsi="Times New Roman" w:cs="Times New Roman"/>
        </w:rPr>
        <w:t xml:space="preserve"> nepromijenjeno</w:t>
      </w:r>
      <w:r w:rsidR="00277A11" w:rsidRPr="006715D2">
        <w:rPr>
          <w:rFonts w:ascii="Times New Roman" w:hAnsi="Times New Roman" w:cs="Times New Roman"/>
        </w:rPr>
        <w:t xml:space="preserve"> i na snazi</w:t>
      </w:r>
      <w:r w:rsidR="00427FD7" w:rsidRPr="006715D2">
        <w:rPr>
          <w:rFonts w:ascii="Times New Roman" w:hAnsi="Times New Roman" w:cs="Times New Roman"/>
        </w:rPr>
        <w:t xml:space="preserve">. </w:t>
      </w:r>
    </w:p>
    <w:p w14:paraId="47429B47" w14:textId="4EA51191" w:rsidR="006630FB" w:rsidRPr="006715D2" w:rsidRDefault="006630FB" w:rsidP="00427FD7">
      <w:pPr>
        <w:jc w:val="center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>I</w:t>
      </w:r>
      <w:r w:rsidR="00427FD7" w:rsidRPr="006715D2">
        <w:rPr>
          <w:rFonts w:ascii="Times New Roman" w:hAnsi="Times New Roman" w:cs="Times New Roman"/>
        </w:rPr>
        <w:t>II</w:t>
      </w:r>
    </w:p>
    <w:p w14:paraId="2AB51A0B" w14:textId="6A0C831A" w:rsidR="00A64C04" w:rsidRPr="006715D2" w:rsidRDefault="00405122" w:rsidP="00427FD7">
      <w:pPr>
        <w:ind w:firstLine="708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 xml:space="preserve"> Ovo Rješenje stupa na snagu danom donošenja i objavit će se u Glasniku Grada Karlovca</w:t>
      </w:r>
      <w:r w:rsidR="00B50BEB" w:rsidRPr="006715D2">
        <w:rPr>
          <w:rFonts w:ascii="Times New Roman" w:hAnsi="Times New Roman" w:cs="Times New Roman"/>
        </w:rPr>
        <w:t>.</w:t>
      </w:r>
    </w:p>
    <w:p w14:paraId="7ED07D81" w14:textId="1F6BC197" w:rsidR="00B50BEB" w:rsidRPr="006715D2" w:rsidRDefault="00B50BEB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9C9784E" w14:textId="55CB8FBC" w:rsidR="008456E0" w:rsidRPr="006715D2" w:rsidRDefault="006715D2" w:rsidP="006715D2">
      <w:pPr>
        <w:tabs>
          <w:tab w:val="center" w:pos="7020"/>
        </w:tabs>
        <w:spacing w:after="0" w:line="240" w:lineRule="auto"/>
        <w:ind w:left="510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</w:t>
      </w:r>
      <w:r w:rsidR="008456E0" w:rsidRPr="006715D2">
        <w:rPr>
          <w:rFonts w:ascii="Times New Roman" w:hAnsi="Times New Roman" w:cs="Times New Roman"/>
          <w:bCs/>
        </w:rPr>
        <w:t>PREDSJEDNIK</w:t>
      </w:r>
    </w:p>
    <w:p w14:paraId="31190B53" w14:textId="3C148DB5" w:rsidR="008456E0" w:rsidRPr="006715D2" w:rsidRDefault="006715D2" w:rsidP="006715D2">
      <w:pPr>
        <w:tabs>
          <w:tab w:val="center" w:pos="7020"/>
        </w:tabs>
        <w:spacing w:after="0" w:line="24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</w:t>
      </w:r>
      <w:r>
        <w:rPr>
          <w:rFonts w:ascii="Times New Roman" w:hAnsi="Times New Roman" w:cs="Times New Roman"/>
          <w:bCs/>
        </w:rPr>
        <w:tab/>
        <w:t xml:space="preserve">  </w:t>
      </w:r>
      <w:r w:rsidR="008456E0" w:rsidRPr="006715D2">
        <w:rPr>
          <w:rFonts w:ascii="Times New Roman" w:hAnsi="Times New Roman" w:cs="Times New Roman"/>
          <w:bCs/>
        </w:rPr>
        <w:t>GRADSKOG VIJEĆA GRADA KARLOVCA</w:t>
      </w:r>
    </w:p>
    <w:p w14:paraId="28D43177" w14:textId="2DB3A555" w:rsidR="008456E0" w:rsidRPr="006715D2" w:rsidRDefault="008456E0" w:rsidP="00427FD7">
      <w:pPr>
        <w:tabs>
          <w:tab w:val="center" w:pos="7020"/>
        </w:tabs>
        <w:spacing w:after="0" w:line="240" w:lineRule="auto"/>
        <w:ind w:left="5103"/>
        <w:jc w:val="center"/>
        <w:rPr>
          <w:rFonts w:ascii="Times New Roman" w:hAnsi="Times New Roman" w:cs="Times New Roman"/>
          <w:bCs/>
        </w:rPr>
      </w:pPr>
    </w:p>
    <w:p w14:paraId="431B2789" w14:textId="5D33B3E9" w:rsidR="00DE31EB" w:rsidRPr="006715D2" w:rsidRDefault="00405122" w:rsidP="00427FD7">
      <w:pPr>
        <w:spacing w:after="0" w:line="240" w:lineRule="auto"/>
        <w:ind w:left="5103"/>
        <w:jc w:val="center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t xml:space="preserve">Marin </w:t>
      </w:r>
      <w:proofErr w:type="spellStart"/>
      <w:r w:rsidRPr="006715D2">
        <w:rPr>
          <w:rFonts w:ascii="Times New Roman" w:hAnsi="Times New Roman" w:cs="Times New Roman"/>
          <w:bCs/>
        </w:rPr>
        <w:t>Svetić</w:t>
      </w:r>
      <w:proofErr w:type="spellEnd"/>
      <w:r w:rsidRPr="006715D2">
        <w:rPr>
          <w:rFonts w:ascii="Times New Roman" w:hAnsi="Times New Roman" w:cs="Times New Roman"/>
          <w:bCs/>
        </w:rPr>
        <w:t xml:space="preserve">, dipl. ing. </w:t>
      </w:r>
      <w:r w:rsidR="00891800" w:rsidRPr="006715D2">
        <w:rPr>
          <w:rFonts w:ascii="Times New Roman" w:hAnsi="Times New Roman" w:cs="Times New Roman"/>
          <w:bCs/>
        </w:rPr>
        <w:t>š</w:t>
      </w:r>
      <w:r w:rsidRPr="006715D2">
        <w:rPr>
          <w:rFonts w:ascii="Times New Roman" w:hAnsi="Times New Roman" w:cs="Times New Roman"/>
          <w:bCs/>
        </w:rPr>
        <w:t>um</w:t>
      </w:r>
      <w:r w:rsidR="00891800" w:rsidRPr="006715D2">
        <w:rPr>
          <w:rFonts w:ascii="Times New Roman" w:hAnsi="Times New Roman" w:cs="Times New Roman"/>
          <w:bCs/>
        </w:rPr>
        <w:t>.</w:t>
      </w:r>
    </w:p>
    <w:p w14:paraId="6C483DF4" w14:textId="116FE397" w:rsidR="00B50BEB" w:rsidRDefault="00B50BEB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0C7AD740" w14:textId="5FA058FC" w:rsidR="006715D2" w:rsidRDefault="006715D2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2582B83B" w14:textId="22E26C81" w:rsidR="006715D2" w:rsidRDefault="006715D2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636945C3" w14:textId="58A62CD2" w:rsidR="006715D2" w:rsidRDefault="006715D2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7A124C1A" w14:textId="2AFE7D27" w:rsidR="006715D2" w:rsidRDefault="006715D2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001416D1" w14:textId="77777777" w:rsidR="006715D2" w:rsidRPr="006715D2" w:rsidRDefault="006715D2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4E10F4C6" w14:textId="77777777" w:rsidR="008E62E4" w:rsidRPr="006715D2" w:rsidRDefault="008E62E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22D17322" w14:textId="77777777" w:rsidR="008E62E4" w:rsidRPr="006715D2" w:rsidRDefault="008E62E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4F579A56" w14:textId="7B8B1C81" w:rsidR="00A64C04" w:rsidRPr="006715D2" w:rsidRDefault="009B1F72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lastRenderedPageBreak/>
        <w:t>O</w:t>
      </w:r>
      <w:r w:rsidR="00A64C04" w:rsidRPr="006715D2">
        <w:rPr>
          <w:rFonts w:ascii="Times New Roman" w:hAnsi="Times New Roman" w:cs="Times New Roman"/>
          <w:bCs/>
        </w:rPr>
        <w:t xml:space="preserve"> B R A Z L O Ž E NJ E</w:t>
      </w:r>
    </w:p>
    <w:p w14:paraId="6EC8A2B7" w14:textId="77777777" w:rsidR="00A64C04" w:rsidRPr="006715D2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0F1457A" w14:textId="77777777" w:rsidR="00A64C04" w:rsidRPr="006715D2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1EE626E" w14:textId="77777777" w:rsidR="005C0570" w:rsidRPr="006715D2" w:rsidRDefault="003F3357" w:rsidP="003F3357">
      <w:pPr>
        <w:ind w:firstLine="708"/>
        <w:jc w:val="both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 xml:space="preserve">Zakon o </w:t>
      </w:r>
      <w:r w:rsidR="00135699" w:rsidRPr="006715D2">
        <w:rPr>
          <w:rFonts w:ascii="Times New Roman" w:hAnsi="Times New Roman" w:cs="Times New Roman"/>
        </w:rPr>
        <w:t>kazalištima</w:t>
      </w:r>
      <w:r w:rsidRPr="006715D2">
        <w:rPr>
          <w:rFonts w:ascii="Times New Roman" w:hAnsi="Times New Roman" w:cs="Times New Roman"/>
        </w:rPr>
        <w:t xml:space="preserve"> („Narodne novine“ broj </w:t>
      </w:r>
      <w:r w:rsidR="003E5D7F" w:rsidRPr="006715D2">
        <w:rPr>
          <w:rFonts w:ascii="Times New Roman" w:hAnsi="Times New Roman" w:cs="Times New Roman"/>
          <w:bCs/>
        </w:rPr>
        <w:t>71/06, 121/13, 26/14, 98/19</w:t>
      </w:r>
      <w:r w:rsidRPr="006715D2">
        <w:rPr>
          <w:rFonts w:ascii="Times New Roman" w:hAnsi="Times New Roman" w:cs="Times New Roman"/>
        </w:rPr>
        <w:t xml:space="preserve">) u članku </w:t>
      </w:r>
      <w:r w:rsidR="0011769D" w:rsidRPr="006715D2">
        <w:rPr>
          <w:rFonts w:ascii="Times New Roman" w:hAnsi="Times New Roman" w:cs="Times New Roman"/>
        </w:rPr>
        <w:t>31</w:t>
      </w:r>
      <w:r w:rsidRPr="006715D2">
        <w:rPr>
          <w:rFonts w:ascii="Times New Roman" w:hAnsi="Times New Roman" w:cs="Times New Roman"/>
        </w:rPr>
        <w:t xml:space="preserve">. propisuje da </w:t>
      </w:r>
      <w:r w:rsidR="00274937" w:rsidRPr="006715D2">
        <w:rPr>
          <w:rFonts w:ascii="Times New Roman" w:hAnsi="Times New Roman" w:cs="Times New Roman"/>
        </w:rPr>
        <w:t xml:space="preserve">kazalište </w:t>
      </w:r>
      <w:r w:rsidRPr="006715D2">
        <w:rPr>
          <w:rFonts w:ascii="Times New Roman" w:hAnsi="Times New Roman" w:cs="Times New Roman"/>
        </w:rPr>
        <w:t xml:space="preserve">ima pet </w:t>
      </w:r>
      <w:r w:rsidR="00D145DD" w:rsidRPr="006715D2">
        <w:rPr>
          <w:rFonts w:ascii="Times New Roman" w:hAnsi="Times New Roman" w:cs="Times New Roman"/>
        </w:rPr>
        <w:t xml:space="preserve">ili sedam </w:t>
      </w:r>
      <w:r w:rsidRPr="006715D2">
        <w:rPr>
          <w:rFonts w:ascii="Times New Roman" w:hAnsi="Times New Roman" w:cs="Times New Roman"/>
        </w:rPr>
        <w:t xml:space="preserve">članova </w:t>
      </w:r>
      <w:r w:rsidR="00274937" w:rsidRPr="006715D2">
        <w:rPr>
          <w:rFonts w:ascii="Times New Roman" w:hAnsi="Times New Roman" w:cs="Times New Roman"/>
        </w:rPr>
        <w:t>kazališnog</w:t>
      </w:r>
      <w:r w:rsidRPr="006715D2">
        <w:rPr>
          <w:rFonts w:ascii="Times New Roman" w:hAnsi="Times New Roman" w:cs="Times New Roman"/>
        </w:rPr>
        <w:t xml:space="preserve"> vijeća od čega osnivač imenuje </w:t>
      </w:r>
      <w:r w:rsidR="00D145DD" w:rsidRPr="006715D2">
        <w:rPr>
          <w:rFonts w:ascii="Times New Roman" w:hAnsi="Times New Roman" w:cs="Times New Roman"/>
        </w:rPr>
        <w:t>većinu</w:t>
      </w:r>
      <w:r w:rsidRPr="006715D2">
        <w:rPr>
          <w:rFonts w:ascii="Times New Roman" w:hAnsi="Times New Roman" w:cs="Times New Roman"/>
        </w:rPr>
        <w:t xml:space="preserve"> član</w:t>
      </w:r>
      <w:r w:rsidR="00D145DD" w:rsidRPr="006715D2">
        <w:rPr>
          <w:rFonts w:ascii="Times New Roman" w:hAnsi="Times New Roman" w:cs="Times New Roman"/>
        </w:rPr>
        <w:t>o</w:t>
      </w:r>
      <w:r w:rsidR="00056249" w:rsidRPr="006715D2">
        <w:rPr>
          <w:rFonts w:ascii="Times New Roman" w:hAnsi="Times New Roman" w:cs="Times New Roman"/>
        </w:rPr>
        <w:t>v</w:t>
      </w:r>
      <w:r w:rsidRPr="006715D2">
        <w:rPr>
          <w:rFonts w:ascii="Times New Roman" w:hAnsi="Times New Roman" w:cs="Times New Roman"/>
        </w:rPr>
        <w:t xml:space="preserve">a. </w:t>
      </w:r>
    </w:p>
    <w:p w14:paraId="3233F1DE" w14:textId="571F96F0" w:rsidR="003F3357" w:rsidRPr="006715D2" w:rsidRDefault="003F3357" w:rsidP="003F3357">
      <w:pPr>
        <w:ind w:firstLine="708"/>
        <w:jc w:val="both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>Kada je osnivač ili suosnivač javn</w:t>
      </w:r>
      <w:r w:rsidR="00274937" w:rsidRPr="006715D2">
        <w:rPr>
          <w:rFonts w:ascii="Times New Roman" w:hAnsi="Times New Roman" w:cs="Times New Roman"/>
        </w:rPr>
        <w:t>og</w:t>
      </w:r>
      <w:r w:rsidRPr="006715D2">
        <w:rPr>
          <w:rFonts w:ascii="Times New Roman" w:hAnsi="Times New Roman" w:cs="Times New Roman"/>
        </w:rPr>
        <w:t xml:space="preserve"> k</w:t>
      </w:r>
      <w:r w:rsidR="00274937" w:rsidRPr="006715D2">
        <w:rPr>
          <w:rFonts w:ascii="Times New Roman" w:hAnsi="Times New Roman" w:cs="Times New Roman"/>
        </w:rPr>
        <w:t>azališta</w:t>
      </w:r>
      <w:r w:rsidRPr="006715D2">
        <w:rPr>
          <w:rFonts w:ascii="Times New Roman" w:hAnsi="Times New Roman" w:cs="Times New Roman"/>
        </w:rPr>
        <w:t xml:space="preserve"> jedinica lokalne i područne (regionalne) samouprave, članove </w:t>
      </w:r>
      <w:r w:rsidR="00274937" w:rsidRPr="006715D2">
        <w:rPr>
          <w:rFonts w:ascii="Times New Roman" w:hAnsi="Times New Roman" w:cs="Times New Roman"/>
        </w:rPr>
        <w:t>kazališnog</w:t>
      </w:r>
      <w:r w:rsidRPr="006715D2">
        <w:rPr>
          <w:rFonts w:ascii="Times New Roman" w:hAnsi="Times New Roman" w:cs="Times New Roman"/>
        </w:rPr>
        <w:t xml:space="preserve"> vijeća u ime osnivača imenuje i razrješuje predstavničko tijelo.</w:t>
      </w:r>
    </w:p>
    <w:p w14:paraId="511C78C9" w14:textId="583A92FA" w:rsidR="004164D7" w:rsidRPr="006715D2" w:rsidRDefault="004164D7" w:rsidP="003F3357">
      <w:pPr>
        <w:ind w:firstLine="708"/>
        <w:jc w:val="both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</w:rPr>
        <w:t>Sukladno naprijed navedenom, predlaže se Gradskome vijeću Grada Karlovca</w:t>
      </w:r>
      <w:r w:rsidR="00BB2230" w:rsidRPr="006715D2">
        <w:rPr>
          <w:rFonts w:ascii="Times New Roman" w:hAnsi="Times New Roman" w:cs="Times New Roman"/>
        </w:rPr>
        <w:t xml:space="preserve"> donošenje Rješenja kako stoji u prijedlogu.</w:t>
      </w:r>
    </w:p>
    <w:p w14:paraId="6FDA0F0C" w14:textId="77777777" w:rsidR="00A64C04" w:rsidRPr="006715D2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1B803DC4" w14:textId="77777777" w:rsidR="00A64C04" w:rsidRPr="006715D2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98870B5" w14:textId="323250BB" w:rsidR="00FB7D51" w:rsidRPr="006715D2" w:rsidRDefault="00A64C04" w:rsidP="004942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tab/>
        <w:t xml:space="preserve"> </w:t>
      </w:r>
      <w:r w:rsidRPr="006715D2">
        <w:rPr>
          <w:rFonts w:ascii="Times New Roman" w:hAnsi="Times New Roman" w:cs="Times New Roman"/>
          <w:bCs/>
        </w:rPr>
        <w:tab/>
        <w:t xml:space="preserve">                    </w:t>
      </w:r>
    </w:p>
    <w:p w14:paraId="5B8F09DF" w14:textId="12B73B04" w:rsidR="0054753F" w:rsidRPr="006715D2" w:rsidRDefault="0054753F" w:rsidP="0054753F">
      <w:pPr>
        <w:spacing w:after="0" w:line="240" w:lineRule="auto"/>
        <w:rPr>
          <w:rFonts w:ascii="Times New Roman" w:eastAsia="Calibri" w:hAnsi="Times New Roman" w:cs="Times New Roman"/>
        </w:rPr>
      </w:pPr>
      <w:r w:rsidRPr="006715D2">
        <w:rPr>
          <w:rFonts w:ascii="Times New Roman" w:eastAsia="Calibri" w:hAnsi="Times New Roman" w:cs="Times New Roman"/>
        </w:rPr>
        <w:t>VODITELJICA ODSJEKA ZA                                                              PROČELNICA UPRAVNOG</w:t>
      </w:r>
    </w:p>
    <w:p w14:paraId="197A983D" w14:textId="77777777" w:rsidR="0054753F" w:rsidRPr="006715D2" w:rsidRDefault="0054753F" w:rsidP="0054753F">
      <w:pPr>
        <w:spacing w:after="0" w:line="240" w:lineRule="auto"/>
        <w:rPr>
          <w:rFonts w:ascii="Times New Roman" w:eastAsia="Calibri" w:hAnsi="Times New Roman" w:cs="Times New Roman"/>
        </w:rPr>
      </w:pPr>
      <w:r w:rsidRPr="006715D2">
        <w:rPr>
          <w:rFonts w:ascii="Times New Roman" w:eastAsia="Calibri" w:hAnsi="Times New Roman" w:cs="Times New Roman"/>
        </w:rPr>
        <w:t>KULTURU, TEHNIČKU KULTURU,                                                  ODJELA ZA DRUŠTVENE</w:t>
      </w:r>
    </w:p>
    <w:p w14:paraId="0F2F290A" w14:textId="77777777" w:rsidR="0054753F" w:rsidRPr="006715D2" w:rsidRDefault="0054753F" w:rsidP="0054753F">
      <w:pPr>
        <w:spacing w:after="0" w:line="240" w:lineRule="auto"/>
        <w:rPr>
          <w:rFonts w:ascii="Times New Roman" w:eastAsia="Calibri" w:hAnsi="Times New Roman" w:cs="Times New Roman"/>
        </w:rPr>
      </w:pPr>
      <w:r w:rsidRPr="006715D2">
        <w:rPr>
          <w:rFonts w:ascii="Times New Roman" w:eastAsia="Calibri" w:hAnsi="Times New Roman" w:cs="Times New Roman"/>
        </w:rPr>
        <w:t xml:space="preserve">SPORT I MLADE                                                                                   DJELATNOSTI    </w:t>
      </w:r>
    </w:p>
    <w:p w14:paraId="1F46260C" w14:textId="77777777" w:rsidR="0054753F" w:rsidRPr="006715D2" w:rsidRDefault="0054753F" w:rsidP="0054753F">
      <w:pPr>
        <w:spacing w:after="0" w:line="240" w:lineRule="auto"/>
        <w:rPr>
          <w:rFonts w:ascii="Times New Roman" w:eastAsia="Calibri" w:hAnsi="Times New Roman" w:cs="Times New Roman"/>
        </w:rPr>
      </w:pPr>
    </w:p>
    <w:p w14:paraId="612E63CA" w14:textId="77777777" w:rsidR="0054753F" w:rsidRPr="006715D2" w:rsidRDefault="0054753F" w:rsidP="0054753F">
      <w:pPr>
        <w:spacing w:after="0" w:line="240" w:lineRule="auto"/>
        <w:rPr>
          <w:rFonts w:ascii="Times New Roman" w:eastAsia="Calibri" w:hAnsi="Times New Roman" w:cs="Times New Roman"/>
        </w:rPr>
      </w:pPr>
      <w:r w:rsidRPr="006715D2">
        <w:rPr>
          <w:rFonts w:ascii="Times New Roman" w:eastAsia="Calibri" w:hAnsi="Times New Roman" w:cs="Times New Roman"/>
        </w:rPr>
        <w:t>Irena Šegavić Čulig, mag.</w:t>
      </w:r>
      <w:r w:rsidRPr="006715D2">
        <w:rPr>
          <w:rFonts w:ascii="Times New Roman" w:eastAsia="Calibri" w:hAnsi="Times New Roman" w:cs="Times New Roman"/>
        </w:rPr>
        <w:tab/>
        <w:t xml:space="preserve">                                                             Draženka Sila-Ljubenko, prof.</w:t>
      </w:r>
    </w:p>
    <w:p w14:paraId="4BB71685" w14:textId="77777777" w:rsidR="0054753F" w:rsidRPr="006715D2" w:rsidRDefault="0054753F" w:rsidP="0054753F">
      <w:pPr>
        <w:pStyle w:val="NoSpacing"/>
        <w:rPr>
          <w:rFonts w:ascii="Times New Roman" w:hAnsi="Times New Roman" w:cs="Times New Roman"/>
        </w:rPr>
      </w:pPr>
    </w:p>
    <w:p w14:paraId="2ACA0F0D" w14:textId="49E7D9DC" w:rsidR="00212C50" w:rsidRPr="006715D2" w:rsidRDefault="00494201" w:rsidP="00D30901">
      <w:pPr>
        <w:pStyle w:val="NoSpacing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t xml:space="preserve">               </w:t>
      </w:r>
    </w:p>
    <w:p w14:paraId="300355C4" w14:textId="2414ED09" w:rsidR="00D30901" w:rsidRPr="006715D2" w:rsidRDefault="00494201" w:rsidP="00D30901">
      <w:pPr>
        <w:pStyle w:val="NoSpacing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  <w:bCs/>
        </w:rPr>
        <w:t xml:space="preserve"> </w:t>
      </w:r>
    </w:p>
    <w:p w14:paraId="0AFE1A0C" w14:textId="77777777" w:rsidR="00D30901" w:rsidRPr="006715D2" w:rsidRDefault="00D30901" w:rsidP="00D30901">
      <w:pPr>
        <w:pStyle w:val="NoSpacing"/>
        <w:rPr>
          <w:rFonts w:ascii="Times New Roman" w:hAnsi="Times New Roman" w:cs="Times New Roman"/>
        </w:rPr>
      </w:pPr>
    </w:p>
    <w:p w14:paraId="5139E9AB" w14:textId="77777777" w:rsidR="00D30901" w:rsidRPr="006715D2" w:rsidRDefault="00D30901" w:rsidP="00D30901">
      <w:pPr>
        <w:pStyle w:val="NoSpacing"/>
        <w:rPr>
          <w:rFonts w:ascii="Times New Roman" w:hAnsi="Times New Roman" w:cs="Times New Roman"/>
        </w:rPr>
      </w:pPr>
    </w:p>
    <w:p w14:paraId="7C90D04C" w14:textId="4B6D16C9" w:rsidR="00C32BF0" w:rsidRPr="006715D2" w:rsidRDefault="00C32BF0" w:rsidP="00C32BF0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16B4F4CF" w14:textId="04877E55" w:rsidR="00A64C04" w:rsidRPr="006715D2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715D2">
        <w:rPr>
          <w:rFonts w:ascii="Times New Roman" w:hAnsi="Times New Roman" w:cs="Times New Roman"/>
          <w:bCs/>
        </w:rPr>
        <w:t xml:space="preserve">   </w:t>
      </w:r>
    </w:p>
    <w:p w14:paraId="4BAB1EEF" w14:textId="28EA1BFC" w:rsidR="00C52CDA" w:rsidRPr="006715D2" w:rsidRDefault="00486AC8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6715D2">
        <w:rPr>
          <w:rFonts w:ascii="Times New Roman" w:hAnsi="Times New Roman" w:cs="Times New Roman"/>
          <w:bCs/>
        </w:rPr>
        <w:tab/>
      </w:r>
    </w:p>
    <w:p w14:paraId="7ECE91C9" w14:textId="694EBF89" w:rsidR="00C52CDA" w:rsidRPr="006715D2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6715D2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4BD863" w14:textId="77777777" w:rsidR="00A41467" w:rsidRDefault="00A41467" w:rsidP="00883CD4">
      <w:pPr>
        <w:spacing w:after="0" w:line="240" w:lineRule="auto"/>
      </w:pPr>
      <w:r>
        <w:separator/>
      </w:r>
    </w:p>
  </w:endnote>
  <w:endnote w:type="continuationSeparator" w:id="0">
    <w:p w14:paraId="65776AB2" w14:textId="77777777" w:rsidR="00A41467" w:rsidRDefault="00A41467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9F3077" w14:textId="77777777" w:rsidR="00A41467" w:rsidRDefault="00A41467" w:rsidP="00883CD4">
      <w:pPr>
        <w:spacing w:after="0" w:line="240" w:lineRule="auto"/>
      </w:pPr>
      <w:r>
        <w:separator/>
      </w:r>
    </w:p>
  </w:footnote>
  <w:footnote w:type="continuationSeparator" w:id="0">
    <w:p w14:paraId="1292FC18" w14:textId="77777777" w:rsidR="00A41467" w:rsidRDefault="00A41467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6192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566D9F6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8240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▪"/>
      <w:lvlJc w:val="left"/>
      <w:pPr>
        <w:tabs>
          <w:tab w:val="num" w:pos="0"/>
        </w:tabs>
        <w:ind w:left="113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0"/>
        </w:tabs>
        <w:ind w:left="227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0"/>
        </w:tabs>
        <w:ind w:left="113" w:firstLine="340"/>
      </w:pPr>
      <w:rPr>
        <w:rFonts w:ascii="Symbol" w:hAnsi="Symbol" w:cs="Symbol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13" w:firstLine="567"/>
      </w:pPr>
      <w:rPr>
        <w:rFonts w:ascii="Symbol" w:hAnsi="Symbol" w:cs="Symbol"/>
      </w:rPr>
    </w:lvl>
    <w:lvl w:ilvl="4">
      <w:start w:val="1"/>
      <w:numFmt w:val="bullet"/>
      <w:lvlText w:val=""/>
      <w:lvlJc w:val="left"/>
      <w:pPr>
        <w:tabs>
          <w:tab w:val="num" w:pos="0"/>
        </w:tabs>
        <w:ind w:left="113" w:firstLine="794"/>
      </w:pPr>
      <w:rPr>
        <w:rFonts w:ascii="Symbol" w:hAnsi="Symbol" w:cs="Symbol"/>
      </w:rPr>
    </w:lvl>
    <w:lvl w:ilvl="5">
      <w:start w:val="1"/>
      <w:numFmt w:val="bullet"/>
      <w:lvlText w:val=""/>
      <w:lvlJc w:val="left"/>
      <w:pPr>
        <w:tabs>
          <w:tab w:val="num" w:pos="0"/>
        </w:tabs>
        <w:ind w:left="113" w:firstLine="1021"/>
      </w:pPr>
      <w:rPr>
        <w:rFonts w:ascii="Symbol" w:hAnsi="Symbol" w:cs="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113" w:firstLine="1247"/>
      </w:pPr>
      <w:rPr>
        <w:rFonts w:ascii="Symbol" w:hAnsi="Symbol" w:cs="Symbol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113" w:firstLine="1474"/>
      </w:pPr>
      <w:rPr>
        <w:rFonts w:ascii="Symbol" w:hAnsi="Symbol" w:cs="Symbol"/>
      </w:rPr>
    </w:lvl>
    <w:lvl w:ilvl="8">
      <w:start w:val="1"/>
      <w:numFmt w:val="bullet"/>
      <w:lvlText w:val=""/>
      <w:lvlJc w:val="left"/>
      <w:pPr>
        <w:tabs>
          <w:tab w:val="num" w:pos="0"/>
        </w:tabs>
        <w:ind w:left="113" w:firstLine="1701"/>
      </w:pPr>
      <w:rPr>
        <w:rFonts w:ascii="Symbol" w:hAnsi="Symbol" w:cs="Symbol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4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color w:val="000000"/>
        <w:spacing w:val="-6"/>
        <w:kern w:val="2"/>
        <w:sz w:val="18"/>
        <w:szCs w:val="24"/>
        <w:lang w:val="hr-HR" w:bidi="hi-IN"/>
      </w:rPr>
    </w:lvl>
  </w:abstractNum>
  <w:abstractNum w:abstractNumId="2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18"/>
      </w:rPr>
    </w:lvl>
  </w:abstractNum>
  <w:abstractNum w:abstractNumId="3" w15:restartNumberingAfterBreak="0">
    <w:nsid w:val="00000006"/>
    <w:multiLevelType w:val="singleLevel"/>
    <w:tmpl w:val="00000006"/>
    <w:name w:val="WW8Num6"/>
    <w:lvl w:ilvl="0">
      <w:start w:val="1992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sz w:val="28"/>
      </w:rPr>
    </w:lvl>
  </w:abstractNum>
  <w:abstractNum w:abstractNumId="4" w15:restartNumberingAfterBreak="0">
    <w:nsid w:val="0D522339"/>
    <w:multiLevelType w:val="hybridMultilevel"/>
    <w:tmpl w:val="C9BE2FF8"/>
    <w:lvl w:ilvl="0" w:tplc="0809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C73E3F"/>
    <w:multiLevelType w:val="hybridMultilevel"/>
    <w:tmpl w:val="DBAC19E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0" w15:restartNumberingAfterBreak="0">
    <w:nsid w:val="634A5CAF"/>
    <w:multiLevelType w:val="hybridMultilevel"/>
    <w:tmpl w:val="7AE4FE7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6131773">
    <w:abstractNumId w:val="9"/>
  </w:num>
  <w:num w:numId="2" w16cid:durableId="530414432">
    <w:abstractNumId w:val="8"/>
  </w:num>
  <w:num w:numId="3" w16cid:durableId="1012339212">
    <w:abstractNumId w:val="6"/>
  </w:num>
  <w:num w:numId="4" w16cid:durableId="818837646">
    <w:abstractNumId w:val="5"/>
  </w:num>
  <w:num w:numId="5" w16cid:durableId="441652745">
    <w:abstractNumId w:val="4"/>
  </w:num>
  <w:num w:numId="6" w16cid:durableId="572198543">
    <w:abstractNumId w:val="10"/>
  </w:num>
  <w:num w:numId="7" w16cid:durableId="479806219">
    <w:abstractNumId w:val="7"/>
  </w:num>
  <w:num w:numId="8" w16cid:durableId="567304232">
    <w:abstractNumId w:val="0"/>
  </w:num>
  <w:num w:numId="9" w16cid:durableId="1684236553">
    <w:abstractNumId w:val="1"/>
  </w:num>
  <w:num w:numId="10" w16cid:durableId="65416424">
    <w:abstractNumId w:val="2"/>
  </w:num>
  <w:num w:numId="11" w16cid:durableId="20734591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F51"/>
    <w:rsid w:val="00020902"/>
    <w:rsid w:val="000239A7"/>
    <w:rsid w:val="00025543"/>
    <w:rsid w:val="00025B5B"/>
    <w:rsid w:val="0002738B"/>
    <w:rsid w:val="0003195C"/>
    <w:rsid w:val="00031B6F"/>
    <w:rsid w:val="000324C5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249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66E5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6842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0CE4"/>
    <w:rsid w:val="000D1E94"/>
    <w:rsid w:val="000D3659"/>
    <w:rsid w:val="000D36F1"/>
    <w:rsid w:val="000D44F7"/>
    <w:rsid w:val="000D4C62"/>
    <w:rsid w:val="000E01D5"/>
    <w:rsid w:val="000E32C6"/>
    <w:rsid w:val="000E3331"/>
    <w:rsid w:val="000E67F5"/>
    <w:rsid w:val="000F2F32"/>
    <w:rsid w:val="000F315D"/>
    <w:rsid w:val="000F4243"/>
    <w:rsid w:val="000F5A1A"/>
    <w:rsid w:val="000F6435"/>
    <w:rsid w:val="00100C1D"/>
    <w:rsid w:val="00101A48"/>
    <w:rsid w:val="00102067"/>
    <w:rsid w:val="00104235"/>
    <w:rsid w:val="00114E66"/>
    <w:rsid w:val="00115AD4"/>
    <w:rsid w:val="0011603D"/>
    <w:rsid w:val="001174A7"/>
    <w:rsid w:val="0011769D"/>
    <w:rsid w:val="00120C6E"/>
    <w:rsid w:val="0012246E"/>
    <w:rsid w:val="00122B0F"/>
    <w:rsid w:val="00124F7C"/>
    <w:rsid w:val="00132297"/>
    <w:rsid w:val="00135699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76D44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6F40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1E2"/>
    <w:rsid w:val="001A2793"/>
    <w:rsid w:val="001A2C80"/>
    <w:rsid w:val="001A3497"/>
    <w:rsid w:val="001A6218"/>
    <w:rsid w:val="001A7CE7"/>
    <w:rsid w:val="001B067D"/>
    <w:rsid w:val="001B3032"/>
    <w:rsid w:val="001B4FE2"/>
    <w:rsid w:val="001C0E3B"/>
    <w:rsid w:val="001C3CEB"/>
    <w:rsid w:val="001C54B2"/>
    <w:rsid w:val="001C5A5C"/>
    <w:rsid w:val="001C5E26"/>
    <w:rsid w:val="001C68AF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2C0D"/>
    <w:rsid w:val="001E32ED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5EEF"/>
    <w:rsid w:val="001F66FA"/>
    <w:rsid w:val="00200FD7"/>
    <w:rsid w:val="00203797"/>
    <w:rsid w:val="002053CD"/>
    <w:rsid w:val="00206C33"/>
    <w:rsid w:val="00210CAA"/>
    <w:rsid w:val="002123A3"/>
    <w:rsid w:val="00212B76"/>
    <w:rsid w:val="00212C50"/>
    <w:rsid w:val="00214D90"/>
    <w:rsid w:val="00216510"/>
    <w:rsid w:val="002165A4"/>
    <w:rsid w:val="00216BB5"/>
    <w:rsid w:val="00221CAA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054"/>
    <w:rsid w:val="002443D5"/>
    <w:rsid w:val="00245356"/>
    <w:rsid w:val="0024672C"/>
    <w:rsid w:val="0024678F"/>
    <w:rsid w:val="00247E28"/>
    <w:rsid w:val="0025249A"/>
    <w:rsid w:val="00253240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4937"/>
    <w:rsid w:val="00276F75"/>
    <w:rsid w:val="00277109"/>
    <w:rsid w:val="0027789E"/>
    <w:rsid w:val="00277A11"/>
    <w:rsid w:val="00280E20"/>
    <w:rsid w:val="00281B54"/>
    <w:rsid w:val="00282BC2"/>
    <w:rsid w:val="00283A79"/>
    <w:rsid w:val="002856CD"/>
    <w:rsid w:val="00286084"/>
    <w:rsid w:val="00291948"/>
    <w:rsid w:val="00293364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D98"/>
    <w:rsid w:val="002B0E66"/>
    <w:rsid w:val="002B34E3"/>
    <w:rsid w:val="002B38B0"/>
    <w:rsid w:val="002B66E3"/>
    <w:rsid w:val="002C0157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6E42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2564"/>
    <w:rsid w:val="0030378E"/>
    <w:rsid w:val="00307615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5A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4BD3"/>
    <w:rsid w:val="003452C9"/>
    <w:rsid w:val="00347032"/>
    <w:rsid w:val="00347817"/>
    <w:rsid w:val="00352845"/>
    <w:rsid w:val="00352D6B"/>
    <w:rsid w:val="00352D73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0A78"/>
    <w:rsid w:val="00372C69"/>
    <w:rsid w:val="00380CE2"/>
    <w:rsid w:val="003844ED"/>
    <w:rsid w:val="00384901"/>
    <w:rsid w:val="00385DF1"/>
    <w:rsid w:val="00386230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2CF9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4E6"/>
    <w:rsid w:val="003D4DD8"/>
    <w:rsid w:val="003D6F9C"/>
    <w:rsid w:val="003E0176"/>
    <w:rsid w:val="003E3958"/>
    <w:rsid w:val="003E423A"/>
    <w:rsid w:val="003E5D7F"/>
    <w:rsid w:val="003E711F"/>
    <w:rsid w:val="003F0169"/>
    <w:rsid w:val="003F0D01"/>
    <w:rsid w:val="003F3136"/>
    <w:rsid w:val="003F3357"/>
    <w:rsid w:val="003F5207"/>
    <w:rsid w:val="003F52D7"/>
    <w:rsid w:val="003F5936"/>
    <w:rsid w:val="003F5B7E"/>
    <w:rsid w:val="003F6053"/>
    <w:rsid w:val="003F7A4E"/>
    <w:rsid w:val="00400074"/>
    <w:rsid w:val="004018BA"/>
    <w:rsid w:val="00402234"/>
    <w:rsid w:val="00402D16"/>
    <w:rsid w:val="0040421F"/>
    <w:rsid w:val="00404A0E"/>
    <w:rsid w:val="00405122"/>
    <w:rsid w:val="004056CF"/>
    <w:rsid w:val="0040581A"/>
    <w:rsid w:val="00411319"/>
    <w:rsid w:val="00413411"/>
    <w:rsid w:val="00413684"/>
    <w:rsid w:val="00413FA9"/>
    <w:rsid w:val="00414ADF"/>
    <w:rsid w:val="00415379"/>
    <w:rsid w:val="0041595B"/>
    <w:rsid w:val="004164D7"/>
    <w:rsid w:val="00416B59"/>
    <w:rsid w:val="00420A60"/>
    <w:rsid w:val="00421770"/>
    <w:rsid w:val="00424AE4"/>
    <w:rsid w:val="0042599D"/>
    <w:rsid w:val="00425E68"/>
    <w:rsid w:val="004271A4"/>
    <w:rsid w:val="004276CC"/>
    <w:rsid w:val="00427FD7"/>
    <w:rsid w:val="00433CBD"/>
    <w:rsid w:val="00436015"/>
    <w:rsid w:val="004361B4"/>
    <w:rsid w:val="00437096"/>
    <w:rsid w:val="00442728"/>
    <w:rsid w:val="00443FDE"/>
    <w:rsid w:val="00445187"/>
    <w:rsid w:val="0045128C"/>
    <w:rsid w:val="00451B17"/>
    <w:rsid w:val="0045223F"/>
    <w:rsid w:val="00452FF9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4201"/>
    <w:rsid w:val="00496455"/>
    <w:rsid w:val="00496DFB"/>
    <w:rsid w:val="00496F4A"/>
    <w:rsid w:val="00497385"/>
    <w:rsid w:val="004A0670"/>
    <w:rsid w:val="004A076B"/>
    <w:rsid w:val="004A2F5A"/>
    <w:rsid w:val="004A5474"/>
    <w:rsid w:val="004B047A"/>
    <w:rsid w:val="004B133F"/>
    <w:rsid w:val="004B1E3C"/>
    <w:rsid w:val="004C1336"/>
    <w:rsid w:val="004C4FFA"/>
    <w:rsid w:val="004C5A68"/>
    <w:rsid w:val="004C60C7"/>
    <w:rsid w:val="004C619B"/>
    <w:rsid w:val="004C746F"/>
    <w:rsid w:val="004D0BB1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39E0"/>
    <w:rsid w:val="00506C60"/>
    <w:rsid w:val="00507F3E"/>
    <w:rsid w:val="005116B5"/>
    <w:rsid w:val="00514533"/>
    <w:rsid w:val="00514666"/>
    <w:rsid w:val="0051483F"/>
    <w:rsid w:val="00514F85"/>
    <w:rsid w:val="005159D0"/>
    <w:rsid w:val="00515A0F"/>
    <w:rsid w:val="0051785A"/>
    <w:rsid w:val="005204FE"/>
    <w:rsid w:val="00523926"/>
    <w:rsid w:val="005272FE"/>
    <w:rsid w:val="00527FA2"/>
    <w:rsid w:val="005301CA"/>
    <w:rsid w:val="00530331"/>
    <w:rsid w:val="00535F40"/>
    <w:rsid w:val="005372E6"/>
    <w:rsid w:val="00540051"/>
    <w:rsid w:val="00540FC5"/>
    <w:rsid w:val="00542CDF"/>
    <w:rsid w:val="00544450"/>
    <w:rsid w:val="005455AE"/>
    <w:rsid w:val="00545A1A"/>
    <w:rsid w:val="00545F53"/>
    <w:rsid w:val="00545FC2"/>
    <w:rsid w:val="0054753F"/>
    <w:rsid w:val="00547A2B"/>
    <w:rsid w:val="00547E05"/>
    <w:rsid w:val="005525A7"/>
    <w:rsid w:val="005565D2"/>
    <w:rsid w:val="005569FB"/>
    <w:rsid w:val="00557C0C"/>
    <w:rsid w:val="00560F57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D3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570"/>
    <w:rsid w:val="005C0D41"/>
    <w:rsid w:val="005C2867"/>
    <w:rsid w:val="005C6D02"/>
    <w:rsid w:val="005C7729"/>
    <w:rsid w:val="005D0639"/>
    <w:rsid w:val="005D0BC1"/>
    <w:rsid w:val="005D1C3A"/>
    <w:rsid w:val="005D1CA9"/>
    <w:rsid w:val="005D5108"/>
    <w:rsid w:val="005D5E01"/>
    <w:rsid w:val="005D71A9"/>
    <w:rsid w:val="005D7C2F"/>
    <w:rsid w:val="005E1605"/>
    <w:rsid w:val="005E3438"/>
    <w:rsid w:val="005E3F91"/>
    <w:rsid w:val="005E5B2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156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122"/>
    <w:rsid w:val="00641934"/>
    <w:rsid w:val="00642278"/>
    <w:rsid w:val="006425A8"/>
    <w:rsid w:val="00644F48"/>
    <w:rsid w:val="006468DC"/>
    <w:rsid w:val="00647443"/>
    <w:rsid w:val="00647828"/>
    <w:rsid w:val="00650747"/>
    <w:rsid w:val="0065409E"/>
    <w:rsid w:val="006551BA"/>
    <w:rsid w:val="006630FB"/>
    <w:rsid w:val="006639B8"/>
    <w:rsid w:val="00663E54"/>
    <w:rsid w:val="00665020"/>
    <w:rsid w:val="006662C1"/>
    <w:rsid w:val="00667A1A"/>
    <w:rsid w:val="006715D2"/>
    <w:rsid w:val="006720B4"/>
    <w:rsid w:val="00673033"/>
    <w:rsid w:val="00673569"/>
    <w:rsid w:val="0067376F"/>
    <w:rsid w:val="006739D4"/>
    <w:rsid w:val="0067509B"/>
    <w:rsid w:val="00675358"/>
    <w:rsid w:val="006766ED"/>
    <w:rsid w:val="0067757A"/>
    <w:rsid w:val="006802CC"/>
    <w:rsid w:val="006809C8"/>
    <w:rsid w:val="00681496"/>
    <w:rsid w:val="00684A05"/>
    <w:rsid w:val="00685D95"/>
    <w:rsid w:val="00692835"/>
    <w:rsid w:val="006929E4"/>
    <w:rsid w:val="00692C73"/>
    <w:rsid w:val="0069326C"/>
    <w:rsid w:val="00695BEE"/>
    <w:rsid w:val="00696D3B"/>
    <w:rsid w:val="006A4F08"/>
    <w:rsid w:val="006A70FC"/>
    <w:rsid w:val="006B12E7"/>
    <w:rsid w:val="006B1383"/>
    <w:rsid w:val="006B30F4"/>
    <w:rsid w:val="006B401C"/>
    <w:rsid w:val="006B6A96"/>
    <w:rsid w:val="006C05F8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B05"/>
    <w:rsid w:val="006E1D91"/>
    <w:rsid w:val="006E27F2"/>
    <w:rsid w:val="006E2A13"/>
    <w:rsid w:val="006E4765"/>
    <w:rsid w:val="006E4DC2"/>
    <w:rsid w:val="006E62EF"/>
    <w:rsid w:val="006E7103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83D"/>
    <w:rsid w:val="00717B73"/>
    <w:rsid w:val="007224C1"/>
    <w:rsid w:val="007242A5"/>
    <w:rsid w:val="007247B1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8FD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D37"/>
    <w:rsid w:val="00775E61"/>
    <w:rsid w:val="00777569"/>
    <w:rsid w:val="00780338"/>
    <w:rsid w:val="00783488"/>
    <w:rsid w:val="00783A4A"/>
    <w:rsid w:val="00783D56"/>
    <w:rsid w:val="007848BC"/>
    <w:rsid w:val="00790F4D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C6B95"/>
    <w:rsid w:val="007D30E6"/>
    <w:rsid w:val="007D310F"/>
    <w:rsid w:val="007D40F7"/>
    <w:rsid w:val="007D6324"/>
    <w:rsid w:val="007D7400"/>
    <w:rsid w:val="007D786E"/>
    <w:rsid w:val="007E01FD"/>
    <w:rsid w:val="007E0355"/>
    <w:rsid w:val="007E3B8C"/>
    <w:rsid w:val="007E3BD0"/>
    <w:rsid w:val="007E4310"/>
    <w:rsid w:val="007E543B"/>
    <w:rsid w:val="007E603A"/>
    <w:rsid w:val="007E6CB0"/>
    <w:rsid w:val="007E788E"/>
    <w:rsid w:val="007E7CDC"/>
    <w:rsid w:val="007F08E2"/>
    <w:rsid w:val="007F1024"/>
    <w:rsid w:val="007F2FBC"/>
    <w:rsid w:val="007F36A9"/>
    <w:rsid w:val="007F3A39"/>
    <w:rsid w:val="007F3CD2"/>
    <w:rsid w:val="007F649F"/>
    <w:rsid w:val="007F7709"/>
    <w:rsid w:val="007F7CA7"/>
    <w:rsid w:val="007F7FB3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70CC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6048"/>
    <w:rsid w:val="00837CBF"/>
    <w:rsid w:val="008418CD"/>
    <w:rsid w:val="00842424"/>
    <w:rsid w:val="0084245D"/>
    <w:rsid w:val="008456E0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62E0"/>
    <w:rsid w:val="008672AE"/>
    <w:rsid w:val="00870181"/>
    <w:rsid w:val="008710B1"/>
    <w:rsid w:val="008722CD"/>
    <w:rsid w:val="0087393D"/>
    <w:rsid w:val="00873F79"/>
    <w:rsid w:val="0087745C"/>
    <w:rsid w:val="0087767D"/>
    <w:rsid w:val="0088126E"/>
    <w:rsid w:val="00883CD4"/>
    <w:rsid w:val="00891586"/>
    <w:rsid w:val="00891800"/>
    <w:rsid w:val="00892C15"/>
    <w:rsid w:val="008936D0"/>
    <w:rsid w:val="0089420A"/>
    <w:rsid w:val="008A0172"/>
    <w:rsid w:val="008A0804"/>
    <w:rsid w:val="008A1B29"/>
    <w:rsid w:val="008A1EF9"/>
    <w:rsid w:val="008A408C"/>
    <w:rsid w:val="008A47D7"/>
    <w:rsid w:val="008A6F72"/>
    <w:rsid w:val="008A742E"/>
    <w:rsid w:val="008A7C9B"/>
    <w:rsid w:val="008B03C2"/>
    <w:rsid w:val="008B17BE"/>
    <w:rsid w:val="008B567B"/>
    <w:rsid w:val="008B5E5E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5D1"/>
    <w:rsid w:val="008D5B2F"/>
    <w:rsid w:val="008D78AB"/>
    <w:rsid w:val="008E15F1"/>
    <w:rsid w:val="008E3586"/>
    <w:rsid w:val="008E5D09"/>
    <w:rsid w:val="008E62E4"/>
    <w:rsid w:val="008F0055"/>
    <w:rsid w:val="008F1589"/>
    <w:rsid w:val="008F1A36"/>
    <w:rsid w:val="008F1D73"/>
    <w:rsid w:val="008F1F68"/>
    <w:rsid w:val="008F2093"/>
    <w:rsid w:val="008F461B"/>
    <w:rsid w:val="008F4C5C"/>
    <w:rsid w:val="008F6529"/>
    <w:rsid w:val="008F6B98"/>
    <w:rsid w:val="008F6ECE"/>
    <w:rsid w:val="008F74E5"/>
    <w:rsid w:val="00902BBB"/>
    <w:rsid w:val="009078F9"/>
    <w:rsid w:val="00910378"/>
    <w:rsid w:val="00912703"/>
    <w:rsid w:val="009129F9"/>
    <w:rsid w:val="00913490"/>
    <w:rsid w:val="009143C9"/>
    <w:rsid w:val="00914C54"/>
    <w:rsid w:val="00915726"/>
    <w:rsid w:val="00920414"/>
    <w:rsid w:val="00921B02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2EC3"/>
    <w:rsid w:val="0094766C"/>
    <w:rsid w:val="00953319"/>
    <w:rsid w:val="00956D5E"/>
    <w:rsid w:val="009574DD"/>
    <w:rsid w:val="009601FD"/>
    <w:rsid w:val="00960BD8"/>
    <w:rsid w:val="00960C91"/>
    <w:rsid w:val="00963C8F"/>
    <w:rsid w:val="00966240"/>
    <w:rsid w:val="00966A31"/>
    <w:rsid w:val="00970D96"/>
    <w:rsid w:val="00974257"/>
    <w:rsid w:val="0097454C"/>
    <w:rsid w:val="0097540C"/>
    <w:rsid w:val="0097552C"/>
    <w:rsid w:val="00975CA7"/>
    <w:rsid w:val="00975CF3"/>
    <w:rsid w:val="00976944"/>
    <w:rsid w:val="00977F22"/>
    <w:rsid w:val="0098099A"/>
    <w:rsid w:val="009809E7"/>
    <w:rsid w:val="0098736C"/>
    <w:rsid w:val="00990E67"/>
    <w:rsid w:val="00992CF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1F72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D6A55"/>
    <w:rsid w:val="009E0C13"/>
    <w:rsid w:val="009E1A65"/>
    <w:rsid w:val="009E37B0"/>
    <w:rsid w:val="009E49EE"/>
    <w:rsid w:val="009E7AAA"/>
    <w:rsid w:val="009E7E76"/>
    <w:rsid w:val="009F1547"/>
    <w:rsid w:val="009F2085"/>
    <w:rsid w:val="009F5909"/>
    <w:rsid w:val="009F5E7F"/>
    <w:rsid w:val="009F5FA6"/>
    <w:rsid w:val="009F6DA4"/>
    <w:rsid w:val="00A0041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D03"/>
    <w:rsid w:val="00A35E31"/>
    <w:rsid w:val="00A41421"/>
    <w:rsid w:val="00A41467"/>
    <w:rsid w:val="00A41B66"/>
    <w:rsid w:val="00A4639F"/>
    <w:rsid w:val="00A469F6"/>
    <w:rsid w:val="00A46D36"/>
    <w:rsid w:val="00A51159"/>
    <w:rsid w:val="00A544AA"/>
    <w:rsid w:val="00A552B2"/>
    <w:rsid w:val="00A555AB"/>
    <w:rsid w:val="00A55EC7"/>
    <w:rsid w:val="00A605CB"/>
    <w:rsid w:val="00A610D7"/>
    <w:rsid w:val="00A61520"/>
    <w:rsid w:val="00A6410D"/>
    <w:rsid w:val="00A64C04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47C5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89B"/>
    <w:rsid w:val="00AD5DA0"/>
    <w:rsid w:val="00AD5E25"/>
    <w:rsid w:val="00AD6708"/>
    <w:rsid w:val="00AD7807"/>
    <w:rsid w:val="00AE0055"/>
    <w:rsid w:val="00AE0D11"/>
    <w:rsid w:val="00AE2358"/>
    <w:rsid w:val="00AE2C7A"/>
    <w:rsid w:val="00AE41DF"/>
    <w:rsid w:val="00AE4467"/>
    <w:rsid w:val="00AE44DF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640C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2040"/>
    <w:rsid w:val="00B2494E"/>
    <w:rsid w:val="00B2719F"/>
    <w:rsid w:val="00B30A62"/>
    <w:rsid w:val="00B31571"/>
    <w:rsid w:val="00B32DCC"/>
    <w:rsid w:val="00B33677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0BEB"/>
    <w:rsid w:val="00B526B0"/>
    <w:rsid w:val="00B52BDA"/>
    <w:rsid w:val="00B55D39"/>
    <w:rsid w:val="00B5693F"/>
    <w:rsid w:val="00B57821"/>
    <w:rsid w:val="00B63C00"/>
    <w:rsid w:val="00B65B11"/>
    <w:rsid w:val="00B672D8"/>
    <w:rsid w:val="00B70146"/>
    <w:rsid w:val="00B71461"/>
    <w:rsid w:val="00B71991"/>
    <w:rsid w:val="00B745D0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354"/>
    <w:rsid w:val="00B9251E"/>
    <w:rsid w:val="00B949B9"/>
    <w:rsid w:val="00B95318"/>
    <w:rsid w:val="00B95BF7"/>
    <w:rsid w:val="00B96AA8"/>
    <w:rsid w:val="00B96EC0"/>
    <w:rsid w:val="00B97F59"/>
    <w:rsid w:val="00BA2667"/>
    <w:rsid w:val="00BA2B7B"/>
    <w:rsid w:val="00BA3C94"/>
    <w:rsid w:val="00BA63C9"/>
    <w:rsid w:val="00BA7FBF"/>
    <w:rsid w:val="00BB079D"/>
    <w:rsid w:val="00BB0E5E"/>
    <w:rsid w:val="00BB1025"/>
    <w:rsid w:val="00BB1EC3"/>
    <w:rsid w:val="00BB2230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BF79AC"/>
    <w:rsid w:val="00C00411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2BF0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255A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1C5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4FA1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31AD"/>
    <w:rsid w:val="00CE71BC"/>
    <w:rsid w:val="00CF154C"/>
    <w:rsid w:val="00CF1E4A"/>
    <w:rsid w:val="00CF3240"/>
    <w:rsid w:val="00CF59D0"/>
    <w:rsid w:val="00CF5B11"/>
    <w:rsid w:val="00CF6228"/>
    <w:rsid w:val="00CF769D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0B36"/>
    <w:rsid w:val="00D11ADE"/>
    <w:rsid w:val="00D1253C"/>
    <w:rsid w:val="00D145DD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0901"/>
    <w:rsid w:val="00D31014"/>
    <w:rsid w:val="00D3114E"/>
    <w:rsid w:val="00D357D8"/>
    <w:rsid w:val="00D3779D"/>
    <w:rsid w:val="00D420D1"/>
    <w:rsid w:val="00D43496"/>
    <w:rsid w:val="00D45C7D"/>
    <w:rsid w:val="00D47E02"/>
    <w:rsid w:val="00D533E3"/>
    <w:rsid w:val="00D55D99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85A"/>
    <w:rsid w:val="00D75DD1"/>
    <w:rsid w:val="00D772A0"/>
    <w:rsid w:val="00D77538"/>
    <w:rsid w:val="00D77BFA"/>
    <w:rsid w:val="00D879C8"/>
    <w:rsid w:val="00D92DF2"/>
    <w:rsid w:val="00D942EE"/>
    <w:rsid w:val="00D95549"/>
    <w:rsid w:val="00D9776B"/>
    <w:rsid w:val="00DA5102"/>
    <w:rsid w:val="00DA5353"/>
    <w:rsid w:val="00DA578C"/>
    <w:rsid w:val="00DA6C6E"/>
    <w:rsid w:val="00DA6CA7"/>
    <w:rsid w:val="00DA7399"/>
    <w:rsid w:val="00DB4FAC"/>
    <w:rsid w:val="00DB656F"/>
    <w:rsid w:val="00DB6930"/>
    <w:rsid w:val="00DB6F91"/>
    <w:rsid w:val="00DC18D2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1EB"/>
    <w:rsid w:val="00DE33EA"/>
    <w:rsid w:val="00DE49E7"/>
    <w:rsid w:val="00DE53E4"/>
    <w:rsid w:val="00DE6591"/>
    <w:rsid w:val="00DE7687"/>
    <w:rsid w:val="00DF021F"/>
    <w:rsid w:val="00DF2738"/>
    <w:rsid w:val="00DF6381"/>
    <w:rsid w:val="00E00C6F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98A"/>
    <w:rsid w:val="00E26A20"/>
    <w:rsid w:val="00E30141"/>
    <w:rsid w:val="00E318E8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3993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F3E"/>
    <w:rsid w:val="00E90112"/>
    <w:rsid w:val="00E91132"/>
    <w:rsid w:val="00E9231F"/>
    <w:rsid w:val="00E93E30"/>
    <w:rsid w:val="00E94E92"/>
    <w:rsid w:val="00E97B28"/>
    <w:rsid w:val="00EA0797"/>
    <w:rsid w:val="00EA0C25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29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460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4C6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72B"/>
    <w:rsid w:val="00F8190F"/>
    <w:rsid w:val="00F823A5"/>
    <w:rsid w:val="00F8321B"/>
    <w:rsid w:val="00F83A48"/>
    <w:rsid w:val="00F91B02"/>
    <w:rsid w:val="00F92677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42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B7D51"/>
    <w:rsid w:val="00FC2D99"/>
    <w:rsid w:val="00FC2DA0"/>
    <w:rsid w:val="00FD26CE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4F2F"/>
    <w:rsid w:val="00FE5860"/>
    <w:rsid w:val="00FF0161"/>
    <w:rsid w:val="00FF0513"/>
    <w:rsid w:val="00FF1EE1"/>
    <w:rsid w:val="00FF5BA4"/>
    <w:rsid w:val="00FF5C9F"/>
    <w:rsid w:val="00FF6E6D"/>
    <w:rsid w:val="00FF77AA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9F416579-C0FA-4D77-B4C7-9D2353A4C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NoSpacing">
    <w:name w:val="No Spacing"/>
    <w:uiPriority w:val="1"/>
    <w:qFormat/>
    <w:rsid w:val="00D3090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46D53E3-CD91-40DC-A996-4583BACB8BE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396</Words>
  <Characters>2263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Gabrijela Crnjac</cp:lastModifiedBy>
  <cp:revision>2</cp:revision>
  <cp:lastPrinted>2022-09-07T08:22:00Z</cp:lastPrinted>
  <dcterms:created xsi:type="dcterms:W3CDTF">2022-10-14T11:57:00Z</dcterms:created>
  <dcterms:modified xsi:type="dcterms:W3CDTF">2022-10-14T11:57:00Z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